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97E89" w14:textId="77777777" w:rsidR="00B80567" w:rsidRDefault="00B80567" w:rsidP="00B80567">
      <w:pPr>
        <w:spacing w:after="0" w:line="200" w:lineRule="atLeast"/>
        <w:rPr>
          <w:rFonts w:ascii="Arial" w:hAnsi="Arial" w:cs="Arial"/>
        </w:rPr>
      </w:pPr>
      <w:r>
        <w:rPr>
          <w:rFonts w:ascii="Arial" w:hAnsi="Arial" w:cs="Arial"/>
        </w:rPr>
        <w:t>»</w:t>
      </w:r>
      <w:r w:rsidRPr="001815AE">
        <w:rPr>
          <w:rFonts w:ascii="Arial" w:hAnsi="Arial" w:cs="Arial"/>
        </w:rPr>
        <w:t>VZOREC POGODBE</w:t>
      </w:r>
      <w:r>
        <w:rPr>
          <w:rFonts w:ascii="Arial" w:hAnsi="Arial" w:cs="Arial"/>
        </w:rPr>
        <w:t>«</w:t>
      </w:r>
    </w:p>
    <w:p w14:paraId="7B87FDDF" w14:textId="77777777" w:rsidR="00B80567" w:rsidRPr="001815AE" w:rsidRDefault="00B80567" w:rsidP="00B80567">
      <w:pPr>
        <w:spacing w:after="0" w:line="200" w:lineRule="atLeast"/>
        <w:rPr>
          <w:rFonts w:ascii="Arial" w:hAnsi="Arial" w:cs="Arial"/>
        </w:rPr>
      </w:pPr>
    </w:p>
    <w:p w14:paraId="2B234562" w14:textId="77777777" w:rsidR="00B80567" w:rsidRPr="00681C71" w:rsidRDefault="00B80567" w:rsidP="00B80567">
      <w:pPr>
        <w:spacing w:after="0" w:line="200" w:lineRule="atLeast"/>
        <w:rPr>
          <w:rFonts w:ascii="Arial" w:hAnsi="Arial" w:cs="Arial"/>
        </w:rPr>
      </w:pPr>
    </w:p>
    <w:p w14:paraId="032978E0" w14:textId="77777777" w:rsidR="00B80567" w:rsidRPr="001815AE" w:rsidRDefault="00B80567" w:rsidP="00B80567">
      <w:pPr>
        <w:spacing w:after="0" w:line="200" w:lineRule="atLeast"/>
        <w:rPr>
          <w:rFonts w:ascii="Arial" w:hAnsi="Arial" w:cs="Arial"/>
          <w:b/>
          <w:bCs/>
        </w:rPr>
      </w:pPr>
      <w:r w:rsidRPr="00681C71">
        <w:rPr>
          <w:rFonts w:ascii="Arial" w:hAnsi="Arial" w:cs="Arial"/>
        </w:rPr>
        <w:t>NAROČNIK:</w:t>
      </w:r>
      <w:r w:rsidRPr="00681C71">
        <w:rPr>
          <w:rFonts w:ascii="Arial" w:hAnsi="Arial" w:cs="Arial"/>
        </w:rPr>
        <w:tab/>
      </w:r>
      <w:r w:rsidRPr="00681C71">
        <w:rPr>
          <w:rFonts w:ascii="Arial" w:hAnsi="Arial" w:cs="Arial"/>
        </w:rPr>
        <w:tab/>
      </w:r>
      <w:r w:rsidRPr="001815AE">
        <w:rPr>
          <w:rFonts w:ascii="Arial" w:hAnsi="Arial" w:cs="Arial"/>
          <w:b/>
          <w:bCs/>
        </w:rPr>
        <w:t xml:space="preserve">MEDOBČINSKA UPRAVA OBČIN BOVEC, KOBARID, </w:t>
      </w:r>
      <w:r w:rsidRPr="001815AE">
        <w:rPr>
          <w:rFonts w:ascii="Arial" w:hAnsi="Arial" w:cs="Arial"/>
          <w:b/>
          <w:bCs/>
        </w:rPr>
        <w:tab/>
      </w:r>
      <w:r w:rsidRPr="001815AE">
        <w:rPr>
          <w:rFonts w:ascii="Arial" w:hAnsi="Arial" w:cs="Arial"/>
          <w:b/>
          <w:bCs/>
        </w:rPr>
        <w:tab/>
      </w:r>
      <w:r w:rsidRPr="001815AE">
        <w:rPr>
          <w:rFonts w:ascii="Arial" w:hAnsi="Arial" w:cs="Arial"/>
          <w:b/>
          <w:bCs/>
        </w:rPr>
        <w:tab/>
      </w:r>
      <w:r w:rsidRPr="001815AE">
        <w:rPr>
          <w:rFonts w:ascii="Arial" w:hAnsi="Arial" w:cs="Arial"/>
          <w:b/>
          <w:bCs/>
        </w:rPr>
        <w:tab/>
      </w:r>
      <w:r w:rsidRPr="001815AE">
        <w:rPr>
          <w:rFonts w:ascii="Arial" w:hAnsi="Arial" w:cs="Arial"/>
          <w:b/>
          <w:bCs/>
        </w:rPr>
        <w:tab/>
        <w:t>TOLMIN IN KANAL OB SOČI,</w:t>
      </w:r>
    </w:p>
    <w:p w14:paraId="690EECA9" w14:textId="77777777" w:rsidR="00B80567" w:rsidRPr="001815AE" w:rsidRDefault="00B80567" w:rsidP="00B80567">
      <w:pPr>
        <w:spacing w:after="0" w:line="200" w:lineRule="atLeast"/>
        <w:rPr>
          <w:rFonts w:ascii="Arial" w:hAnsi="Arial" w:cs="Arial"/>
          <w:b/>
          <w:bCs/>
        </w:rPr>
      </w:pPr>
      <w:r w:rsidRPr="001815AE">
        <w:rPr>
          <w:rFonts w:ascii="Arial" w:hAnsi="Arial" w:cs="Arial"/>
          <w:b/>
          <w:bCs/>
        </w:rPr>
        <w:tab/>
      </w:r>
      <w:r w:rsidRPr="001815AE">
        <w:rPr>
          <w:rFonts w:ascii="Arial" w:hAnsi="Arial" w:cs="Arial"/>
          <w:b/>
          <w:bCs/>
        </w:rPr>
        <w:tab/>
      </w:r>
      <w:r w:rsidRPr="001815AE">
        <w:rPr>
          <w:rFonts w:ascii="Arial" w:hAnsi="Arial" w:cs="Arial"/>
          <w:b/>
          <w:bCs/>
        </w:rPr>
        <w:tab/>
        <w:t>Trg svobode 2, 5222 Kobarid</w:t>
      </w:r>
    </w:p>
    <w:p w14:paraId="7C99ED94" w14:textId="77777777" w:rsidR="00B80567" w:rsidRPr="00681C71" w:rsidRDefault="00B80567" w:rsidP="00B80567">
      <w:pPr>
        <w:spacing w:after="0" w:line="200" w:lineRule="atLeast"/>
        <w:rPr>
          <w:rFonts w:ascii="Arial" w:hAnsi="Arial" w:cs="Arial"/>
        </w:rPr>
      </w:pPr>
      <w:r w:rsidRPr="00681C71">
        <w:rPr>
          <w:rFonts w:ascii="Arial" w:hAnsi="Arial" w:cs="Arial"/>
        </w:rPr>
        <w:t>Zakoniti zastopnik:</w:t>
      </w:r>
      <w:r w:rsidRPr="00681C71">
        <w:rPr>
          <w:rFonts w:ascii="Arial" w:hAnsi="Arial" w:cs="Arial"/>
        </w:rPr>
        <w:tab/>
      </w:r>
      <w:r>
        <w:rPr>
          <w:rFonts w:ascii="Arial" w:hAnsi="Arial" w:cs="Arial"/>
        </w:rPr>
        <w:t>Suzana Konec</w:t>
      </w:r>
    </w:p>
    <w:p w14:paraId="383C43F9" w14:textId="77777777" w:rsidR="00B80567" w:rsidRPr="00C17E10" w:rsidRDefault="00B80567" w:rsidP="00B80567">
      <w:pPr>
        <w:spacing w:after="0" w:line="200" w:lineRule="atLeast"/>
        <w:rPr>
          <w:rFonts w:ascii="Arial" w:hAnsi="Arial" w:cs="Arial"/>
        </w:rPr>
      </w:pPr>
      <w:r w:rsidRPr="00C17E10">
        <w:rPr>
          <w:rFonts w:ascii="Arial" w:hAnsi="Arial" w:cs="Arial"/>
        </w:rPr>
        <w:t xml:space="preserve">Matična številka: </w:t>
      </w:r>
      <w:r w:rsidRPr="00C17E10">
        <w:rPr>
          <w:rFonts w:ascii="Arial" w:hAnsi="Arial" w:cs="Arial"/>
        </w:rPr>
        <w:tab/>
        <w:t>2482509000</w:t>
      </w:r>
    </w:p>
    <w:p w14:paraId="7B086F03" w14:textId="77777777" w:rsidR="00B80567" w:rsidRDefault="00B80567" w:rsidP="00B80567">
      <w:pPr>
        <w:spacing w:after="0" w:line="200" w:lineRule="atLeast"/>
        <w:rPr>
          <w:rFonts w:ascii="Arial" w:hAnsi="Arial" w:cs="Arial"/>
        </w:rPr>
      </w:pPr>
      <w:r w:rsidRPr="00C17E10">
        <w:rPr>
          <w:rFonts w:ascii="Arial" w:hAnsi="Arial" w:cs="Arial"/>
        </w:rPr>
        <w:t>Davčna številka:</w:t>
      </w:r>
      <w:r w:rsidRPr="00C17E10">
        <w:rPr>
          <w:rFonts w:ascii="Arial" w:hAnsi="Arial" w:cs="Arial"/>
        </w:rPr>
        <w:tab/>
        <w:t>28733673</w:t>
      </w:r>
    </w:p>
    <w:p w14:paraId="0D97B1D7" w14:textId="77777777" w:rsidR="00B80567" w:rsidRPr="00B80567" w:rsidRDefault="00B80567" w:rsidP="00B80567">
      <w:pPr>
        <w:spacing w:after="0" w:line="200" w:lineRule="atLeast"/>
        <w:ind w:left="708" w:hanging="708"/>
        <w:rPr>
          <w:rFonts w:ascii="Arial" w:hAnsi="Arial" w:cs="Arial"/>
        </w:rPr>
      </w:pPr>
      <w:r>
        <w:rPr>
          <w:rFonts w:ascii="Arial" w:hAnsi="Arial" w:cs="Arial"/>
        </w:rPr>
        <w:t>TRR:</w:t>
      </w:r>
      <w:r>
        <w:rPr>
          <w:rFonts w:ascii="Arial" w:hAnsi="Arial" w:cs="Arial"/>
        </w:rPr>
        <w:tab/>
      </w:r>
      <w:r>
        <w:rPr>
          <w:rFonts w:ascii="Arial" w:hAnsi="Arial" w:cs="Arial"/>
        </w:rPr>
        <w:tab/>
      </w:r>
      <w:r>
        <w:rPr>
          <w:rFonts w:ascii="Arial" w:hAnsi="Arial" w:cs="Arial"/>
        </w:rPr>
        <w:tab/>
      </w:r>
      <w:r w:rsidRPr="00B80567">
        <w:rPr>
          <w:rFonts w:ascii="Arial" w:hAnsi="Arial" w:cs="Arial"/>
        </w:rPr>
        <w:t xml:space="preserve">SI56 0124 6010 0015 011 (navedeni TRR je TRR Občine Kobarid; </w:t>
      </w:r>
    </w:p>
    <w:p w14:paraId="0F8E4061" w14:textId="77777777" w:rsidR="00B80567" w:rsidRPr="00C17E10" w:rsidRDefault="00B80567" w:rsidP="00B80567">
      <w:pPr>
        <w:spacing w:after="0" w:line="200" w:lineRule="atLeast"/>
        <w:ind w:left="2124"/>
        <w:rPr>
          <w:rFonts w:ascii="Arial" w:hAnsi="Arial" w:cs="Arial"/>
        </w:rPr>
      </w:pPr>
      <w:r w:rsidRPr="00B80567">
        <w:rPr>
          <w:rFonts w:ascii="Arial" w:hAnsi="Arial" w:cs="Arial"/>
        </w:rPr>
        <w:t>naročnik je neposredni uporabnik občinskega proračuna Občine Kobarid)</w:t>
      </w:r>
    </w:p>
    <w:p w14:paraId="5F487059" w14:textId="77777777" w:rsidR="00B80567" w:rsidRDefault="00B80567" w:rsidP="00B80567">
      <w:pPr>
        <w:spacing w:after="0" w:line="200" w:lineRule="atLeast"/>
        <w:rPr>
          <w:rFonts w:ascii="Arial" w:hAnsi="Arial" w:cs="Arial"/>
        </w:rPr>
      </w:pPr>
      <w:r>
        <w:rPr>
          <w:rFonts w:ascii="Arial" w:hAnsi="Arial" w:cs="Arial"/>
        </w:rPr>
        <w:tab/>
      </w:r>
      <w:r w:rsidRPr="00681C71">
        <w:rPr>
          <w:rFonts w:ascii="Arial" w:hAnsi="Arial" w:cs="Arial"/>
        </w:rPr>
        <w:tab/>
      </w:r>
      <w:r w:rsidRPr="00681C71">
        <w:rPr>
          <w:rFonts w:ascii="Arial" w:hAnsi="Arial" w:cs="Arial"/>
        </w:rPr>
        <w:tab/>
        <w:t>(v nadaljnjem besedilu: naročnik)</w:t>
      </w:r>
    </w:p>
    <w:p w14:paraId="790AFF7D" w14:textId="7FABE577" w:rsidR="00B80567" w:rsidRPr="00681C71" w:rsidRDefault="003A7A2D" w:rsidP="00B80567">
      <w:pPr>
        <w:spacing w:after="0" w:line="200" w:lineRule="atLeast"/>
        <w:rPr>
          <w:rFonts w:ascii="Arial" w:hAnsi="Arial" w:cs="Arial"/>
        </w:rPr>
      </w:pPr>
      <w:r>
        <w:rPr>
          <w:rFonts w:ascii="Arial" w:hAnsi="Arial" w:cs="Arial"/>
        </w:rPr>
        <w:t xml:space="preserve"> </w:t>
      </w:r>
    </w:p>
    <w:p w14:paraId="35F85399" w14:textId="77777777" w:rsidR="00B80567" w:rsidRPr="00681C71" w:rsidRDefault="00B80567" w:rsidP="00B80567">
      <w:pPr>
        <w:spacing w:after="0" w:line="200" w:lineRule="atLeast"/>
        <w:rPr>
          <w:rFonts w:ascii="Arial" w:hAnsi="Arial" w:cs="Arial"/>
        </w:rPr>
      </w:pPr>
      <w:r w:rsidRPr="00681C71">
        <w:rPr>
          <w:rFonts w:ascii="Arial" w:hAnsi="Arial" w:cs="Arial"/>
        </w:rPr>
        <w:t>in</w:t>
      </w:r>
    </w:p>
    <w:p w14:paraId="12ABF1B9" w14:textId="77777777" w:rsidR="00B80567" w:rsidRPr="00681C71" w:rsidRDefault="00B80567" w:rsidP="00B80567">
      <w:pPr>
        <w:spacing w:after="0" w:line="200" w:lineRule="atLeast"/>
        <w:rPr>
          <w:rFonts w:ascii="Arial" w:hAnsi="Arial" w:cs="Arial"/>
        </w:rPr>
      </w:pPr>
    </w:p>
    <w:p w14:paraId="6964F137" w14:textId="77777777" w:rsidR="00B80567" w:rsidRPr="00681C71" w:rsidRDefault="00B80567" w:rsidP="00B80567">
      <w:pPr>
        <w:spacing w:after="0" w:line="200" w:lineRule="atLeast"/>
        <w:rPr>
          <w:rFonts w:ascii="Arial" w:hAnsi="Arial" w:cs="Arial"/>
        </w:rPr>
      </w:pPr>
      <w:r w:rsidRPr="00681C71">
        <w:rPr>
          <w:rFonts w:ascii="Arial" w:hAnsi="Arial" w:cs="Arial"/>
        </w:rPr>
        <w:t>IZVAJALEC</w:t>
      </w:r>
      <w:r w:rsidRPr="00681C71">
        <w:rPr>
          <w:rFonts w:ascii="Arial" w:hAnsi="Arial" w:cs="Arial"/>
        </w:rPr>
        <w:tab/>
      </w:r>
      <w:r w:rsidRPr="00681C71">
        <w:rPr>
          <w:rFonts w:ascii="Arial" w:hAnsi="Arial" w:cs="Arial"/>
        </w:rPr>
        <w:tab/>
        <w:t>_________________________________________</w:t>
      </w:r>
    </w:p>
    <w:p w14:paraId="6086AEDC" w14:textId="77777777" w:rsidR="00B80567" w:rsidRPr="00681C71" w:rsidRDefault="00B80567" w:rsidP="00B80567">
      <w:pPr>
        <w:spacing w:after="0" w:line="200" w:lineRule="atLeast"/>
        <w:rPr>
          <w:rFonts w:ascii="Arial" w:hAnsi="Arial" w:cs="Arial"/>
        </w:rPr>
      </w:pPr>
      <w:r w:rsidRPr="00681C71">
        <w:rPr>
          <w:rFonts w:ascii="Arial" w:hAnsi="Arial" w:cs="Arial"/>
        </w:rPr>
        <w:tab/>
      </w:r>
      <w:r w:rsidRPr="00681C71">
        <w:rPr>
          <w:rFonts w:ascii="Arial" w:hAnsi="Arial" w:cs="Arial"/>
        </w:rPr>
        <w:tab/>
      </w:r>
      <w:r w:rsidRPr="00681C71">
        <w:rPr>
          <w:rFonts w:ascii="Arial" w:hAnsi="Arial" w:cs="Arial"/>
        </w:rPr>
        <w:tab/>
        <w:t>_________________________________________</w:t>
      </w:r>
    </w:p>
    <w:p w14:paraId="29EF0CA2" w14:textId="77777777" w:rsidR="00B80567" w:rsidRPr="00681C71" w:rsidRDefault="00B80567" w:rsidP="00B80567">
      <w:pPr>
        <w:spacing w:after="0" w:line="200" w:lineRule="atLeast"/>
        <w:rPr>
          <w:rFonts w:ascii="Arial" w:hAnsi="Arial" w:cs="Arial"/>
        </w:rPr>
      </w:pPr>
      <w:r w:rsidRPr="00681C71">
        <w:rPr>
          <w:rFonts w:ascii="Arial" w:hAnsi="Arial" w:cs="Arial"/>
        </w:rPr>
        <w:t>Zakoniti zastopnik:</w:t>
      </w:r>
      <w:r w:rsidRPr="00681C71">
        <w:rPr>
          <w:rFonts w:ascii="Arial" w:hAnsi="Arial" w:cs="Arial"/>
        </w:rPr>
        <w:tab/>
        <w:t>_________________________________________</w:t>
      </w:r>
    </w:p>
    <w:p w14:paraId="52C46D1B" w14:textId="77777777" w:rsidR="00B80567" w:rsidRPr="00681C71" w:rsidRDefault="00B80567" w:rsidP="00B80567">
      <w:pPr>
        <w:spacing w:after="0" w:line="200" w:lineRule="atLeast"/>
        <w:rPr>
          <w:rFonts w:ascii="Arial" w:hAnsi="Arial" w:cs="Arial"/>
        </w:rPr>
      </w:pPr>
      <w:r w:rsidRPr="00681C71">
        <w:rPr>
          <w:rFonts w:ascii="Arial" w:hAnsi="Arial" w:cs="Arial"/>
        </w:rPr>
        <w:t xml:space="preserve">Matična številka: </w:t>
      </w:r>
      <w:r w:rsidRPr="00681C71">
        <w:rPr>
          <w:rFonts w:ascii="Arial" w:hAnsi="Arial" w:cs="Arial"/>
        </w:rPr>
        <w:tab/>
        <w:t>_________________________________________</w:t>
      </w:r>
    </w:p>
    <w:p w14:paraId="549A7EDF" w14:textId="77777777" w:rsidR="00B80567" w:rsidRPr="00681C71" w:rsidRDefault="00B80567" w:rsidP="00B80567">
      <w:pPr>
        <w:spacing w:after="0" w:line="200" w:lineRule="atLeast"/>
        <w:rPr>
          <w:rFonts w:ascii="Arial" w:hAnsi="Arial" w:cs="Arial"/>
        </w:rPr>
      </w:pPr>
      <w:r w:rsidRPr="00681C71">
        <w:rPr>
          <w:rFonts w:ascii="Arial" w:hAnsi="Arial" w:cs="Arial"/>
        </w:rPr>
        <w:t>Davčna številka:</w:t>
      </w:r>
      <w:r w:rsidRPr="00681C71">
        <w:rPr>
          <w:rFonts w:ascii="Arial" w:hAnsi="Arial" w:cs="Arial"/>
        </w:rPr>
        <w:tab/>
        <w:t xml:space="preserve"> _________________________________________</w:t>
      </w:r>
    </w:p>
    <w:p w14:paraId="46021797" w14:textId="77777777" w:rsidR="00B80567" w:rsidRPr="00681C71" w:rsidRDefault="00B80567" w:rsidP="00B80567">
      <w:pPr>
        <w:spacing w:after="0" w:line="200" w:lineRule="atLeast"/>
        <w:rPr>
          <w:rFonts w:ascii="Arial" w:hAnsi="Arial" w:cs="Arial"/>
        </w:rPr>
      </w:pPr>
      <w:r w:rsidRPr="00681C71">
        <w:rPr>
          <w:rFonts w:ascii="Arial" w:hAnsi="Arial" w:cs="Arial"/>
        </w:rPr>
        <w:t>številka TRR:</w:t>
      </w:r>
      <w:r w:rsidRPr="00681C71">
        <w:rPr>
          <w:rFonts w:ascii="Arial" w:hAnsi="Arial" w:cs="Arial"/>
        </w:rPr>
        <w:tab/>
      </w:r>
      <w:r w:rsidRPr="00681C71">
        <w:rPr>
          <w:rFonts w:ascii="Arial" w:hAnsi="Arial" w:cs="Arial"/>
        </w:rPr>
        <w:tab/>
        <w:t>_________________________________________</w:t>
      </w:r>
    </w:p>
    <w:p w14:paraId="594FC8E1" w14:textId="77777777" w:rsidR="00B80567" w:rsidRPr="00681C71" w:rsidRDefault="00B80567" w:rsidP="00B80567">
      <w:pPr>
        <w:spacing w:after="0" w:line="200" w:lineRule="atLeast"/>
        <w:rPr>
          <w:rFonts w:ascii="Arial" w:hAnsi="Arial" w:cs="Arial"/>
        </w:rPr>
      </w:pPr>
      <w:r w:rsidRPr="00681C71">
        <w:rPr>
          <w:rFonts w:ascii="Arial" w:hAnsi="Arial" w:cs="Arial"/>
        </w:rPr>
        <w:tab/>
      </w:r>
      <w:r w:rsidRPr="00681C71">
        <w:rPr>
          <w:rFonts w:ascii="Arial" w:hAnsi="Arial" w:cs="Arial"/>
        </w:rPr>
        <w:tab/>
      </w:r>
      <w:r>
        <w:rPr>
          <w:rFonts w:ascii="Arial" w:hAnsi="Arial" w:cs="Arial"/>
        </w:rPr>
        <w:tab/>
      </w:r>
      <w:r w:rsidRPr="00681C71">
        <w:rPr>
          <w:rFonts w:ascii="Arial" w:hAnsi="Arial" w:cs="Arial"/>
        </w:rPr>
        <w:t>(v nadaljnjem besedilu: izvajalec)</w:t>
      </w:r>
    </w:p>
    <w:p w14:paraId="64DA5573" w14:textId="77777777" w:rsidR="00B80567" w:rsidRPr="00681C71" w:rsidRDefault="00B80567" w:rsidP="00B80567">
      <w:pPr>
        <w:spacing w:after="0" w:line="200" w:lineRule="atLeast"/>
        <w:rPr>
          <w:rFonts w:ascii="Arial" w:hAnsi="Arial" w:cs="Arial"/>
        </w:rPr>
      </w:pPr>
    </w:p>
    <w:p w14:paraId="270D0455" w14:textId="77777777" w:rsidR="00B80567" w:rsidRPr="00681C71" w:rsidRDefault="00B80567" w:rsidP="00B80567">
      <w:pPr>
        <w:spacing w:after="0" w:line="200" w:lineRule="atLeast"/>
        <w:rPr>
          <w:rFonts w:ascii="Arial" w:hAnsi="Arial" w:cs="Arial"/>
        </w:rPr>
      </w:pPr>
      <w:r>
        <w:rPr>
          <w:rFonts w:ascii="Arial" w:hAnsi="Arial" w:cs="Arial"/>
        </w:rPr>
        <w:t>skleneta</w:t>
      </w:r>
    </w:p>
    <w:p w14:paraId="396BE568" w14:textId="77777777" w:rsidR="00B80567" w:rsidRDefault="00B80567" w:rsidP="00B80567">
      <w:pPr>
        <w:spacing w:after="0" w:line="200" w:lineRule="atLeast"/>
        <w:jc w:val="center"/>
        <w:rPr>
          <w:rFonts w:ascii="Arial" w:hAnsi="Arial" w:cs="Arial"/>
          <w:b/>
          <w:bCs/>
        </w:rPr>
      </w:pPr>
    </w:p>
    <w:p w14:paraId="7B4C86EB" w14:textId="77777777" w:rsidR="00B80567" w:rsidRPr="00681C71" w:rsidRDefault="00B80567" w:rsidP="00B80567">
      <w:pPr>
        <w:spacing w:after="0" w:line="200" w:lineRule="atLeast"/>
        <w:jc w:val="center"/>
        <w:rPr>
          <w:rFonts w:ascii="Arial" w:hAnsi="Arial" w:cs="Arial"/>
        </w:rPr>
      </w:pPr>
      <w:r w:rsidRPr="00681C71">
        <w:rPr>
          <w:rFonts w:ascii="Arial" w:hAnsi="Arial" w:cs="Arial"/>
          <w:b/>
          <w:bCs/>
        </w:rPr>
        <w:t>POGODBO št. ___________________</w:t>
      </w:r>
    </w:p>
    <w:p w14:paraId="41E0D1CB" w14:textId="77777777" w:rsidR="00B80567" w:rsidRPr="00681C71" w:rsidRDefault="00B80567" w:rsidP="00B80567">
      <w:pPr>
        <w:spacing w:after="0" w:line="200" w:lineRule="atLeast"/>
        <w:rPr>
          <w:rFonts w:ascii="Arial" w:hAnsi="Arial" w:cs="Arial"/>
        </w:rPr>
      </w:pPr>
    </w:p>
    <w:p w14:paraId="68DD2C4A" w14:textId="77777777" w:rsidR="00B80567" w:rsidRPr="00681C71" w:rsidRDefault="00B80567" w:rsidP="00B80567">
      <w:pPr>
        <w:spacing w:after="0" w:line="200" w:lineRule="atLeast"/>
        <w:rPr>
          <w:rFonts w:ascii="Arial" w:hAnsi="Arial" w:cs="Arial"/>
        </w:rPr>
      </w:pPr>
      <w:r w:rsidRPr="00681C71">
        <w:rPr>
          <w:rFonts w:ascii="Arial" w:hAnsi="Arial" w:cs="Arial"/>
          <w:b/>
          <w:bCs/>
        </w:rPr>
        <w:t xml:space="preserve">I. PREDMET POGODBE </w:t>
      </w:r>
    </w:p>
    <w:p w14:paraId="07F90108" w14:textId="77777777" w:rsidR="00B80567" w:rsidRPr="00681C71" w:rsidRDefault="00B80567" w:rsidP="00B80567">
      <w:pPr>
        <w:spacing w:after="0" w:line="200" w:lineRule="atLeast"/>
        <w:rPr>
          <w:rFonts w:ascii="Arial" w:hAnsi="Arial" w:cs="Arial"/>
        </w:rPr>
      </w:pPr>
    </w:p>
    <w:p w14:paraId="76A943D4" w14:textId="77777777" w:rsidR="00B80567" w:rsidRPr="00681C71" w:rsidRDefault="00B80567" w:rsidP="00B80567">
      <w:pPr>
        <w:spacing w:after="0" w:line="200" w:lineRule="atLeast"/>
        <w:jc w:val="center"/>
        <w:rPr>
          <w:rFonts w:ascii="Arial" w:hAnsi="Arial" w:cs="Arial"/>
        </w:rPr>
      </w:pPr>
      <w:r w:rsidRPr="00681C71">
        <w:rPr>
          <w:rFonts w:ascii="Arial" w:hAnsi="Arial" w:cs="Arial"/>
          <w:b/>
          <w:bCs/>
        </w:rPr>
        <w:t>1. člen</w:t>
      </w:r>
    </w:p>
    <w:p w14:paraId="569C177F" w14:textId="77777777" w:rsidR="00B80567" w:rsidRPr="00681C71" w:rsidRDefault="00B80567" w:rsidP="00B80567">
      <w:pPr>
        <w:spacing w:after="0" w:line="200" w:lineRule="atLeast"/>
        <w:rPr>
          <w:rFonts w:ascii="Arial" w:hAnsi="Arial" w:cs="Arial"/>
        </w:rPr>
      </w:pPr>
    </w:p>
    <w:p w14:paraId="3D3E4A2A" w14:textId="77777777" w:rsidR="00B80567" w:rsidRPr="003A1D94" w:rsidRDefault="00B80567" w:rsidP="00B80567">
      <w:pPr>
        <w:spacing w:after="0" w:line="200" w:lineRule="atLeast"/>
        <w:jc w:val="both"/>
        <w:rPr>
          <w:rFonts w:ascii="Arial" w:eastAsia="Calibri" w:hAnsi="Arial" w:cs="Arial"/>
          <w:kern w:val="0"/>
          <w:lang w:eastAsia="en-US"/>
        </w:rPr>
      </w:pPr>
      <w:r w:rsidRPr="008B7B4A">
        <w:rPr>
          <w:rFonts w:ascii="Arial" w:hAnsi="Arial" w:cs="Arial"/>
        </w:rPr>
        <w:t>Izvajalec je bil izbran kot najugodnejši ponudnik v skladu z določili Zakona o javnem naročanju (</w:t>
      </w:r>
      <w:r w:rsidRPr="00940122">
        <w:rPr>
          <w:rFonts w:ascii="Arial" w:hAnsi="Arial" w:cs="Arial"/>
        </w:rPr>
        <w:t xml:space="preserve">Uradni list RS, št. 91/15, 14/18, 121/21, 10/22, 74/22 – </w:t>
      </w:r>
      <w:proofErr w:type="spellStart"/>
      <w:r w:rsidRPr="00940122">
        <w:rPr>
          <w:rFonts w:ascii="Arial" w:hAnsi="Arial" w:cs="Arial"/>
        </w:rPr>
        <w:t>odl</w:t>
      </w:r>
      <w:proofErr w:type="spellEnd"/>
      <w:r w:rsidRPr="00940122">
        <w:rPr>
          <w:rFonts w:ascii="Arial" w:hAnsi="Arial" w:cs="Arial"/>
        </w:rPr>
        <w:t>. US in 100/22 – ZNUZSZS</w:t>
      </w:r>
      <w:r w:rsidRPr="008B7B4A">
        <w:rPr>
          <w:rFonts w:ascii="Arial" w:hAnsi="Arial" w:cs="Arial"/>
        </w:rPr>
        <w:t xml:space="preserve">; v nadaljevanju ZJN-3), </w:t>
      </w:r>
      <w:r w:rsidRPr="00B80567">
        <w:rPr>
          <w:rFonts w:ascii="Arial" w:hAnsi="Arial" w:cs="Arial"/>
        </w:rPr>
        <w:t>Odloka o določitvi plovbnega režima na reki Soči in na reki Koritnici (Uradni list RS, št. Uradni list RS, št. 22/2016, 24/2016 29/2016 in 52/2018) – v nadaljnjem besedilu: Odlok) in Pravilnika o načinu in pogojih vzdrževanja plovbnega območja in upravljanja vstopno izstopnih mest na reki Soči in na reki Koritnici (Uradni list RS, št. 71/2014) – v nadaljnjem besedilu: Pravilnik)</w:t>
      </w:r>
      <w:r w:rsidRPr="003A1D94">
        <w:rPr>
          <w:rFonts w:ascii="Arial" w:hAnsi="Arial" w:cs="Arial"/>
        </w:rPr>
        <w:t xml:space="preserve"> na javnem razpisu, objavljenem na Portalu javnih naročil</w:t>
      </w:r>
      <w:r>
        <w:rPr>
          <w:rFonts w:ascii="Arial" w:hAnsi="Arial" w:cs="Arial"/>
        </w:rPr>
        <w:t>.</w:t>
      </w:r>
      <w:r w:rsidRPr="003A1D94">
        <w:rPr>
          <w:rFonts w:ascii="Arial" w:hAnsi="Arial" w:cs="Arial"/>
        </w:rPr>
        <w:t xml:space="preserve"> Postopek javnega naročila je vodil naročnik.</w:t>
      </w:r>
    </w:p>
    <w:p w14:paraId="19AFFDBC" w14:textId="77777777" w:rsidR="00B80567" w:rsidRPr="00681C71" w:rsidRDefault="00B80567" w:rsidP="00B80567">
      <w:pPr>
        <w:spacing w:after="0" w:line="200" w:lineRule="atLeast"/>
        <w:jc w:val="both"/>
        <w:rPr>
          <w:rFonts w:ascii="Arial" w:hAnsi="Arial" w:cs="Arial"/>
        </w:rPr>
      </w:pPr>
    </w:p>
    <w:p w14:paraId="0FA5CBEC" w14:textId="77777777" w:rsidR="00B80567" w:rsidRPr="006B1B4C" w:rsidRDefault="00B80567" w:rsidP="00B80567">
      <w:pPr>
        <w:spacing w:after="0" w:line="200" w:lineRule="atLeast"/>
        <w:jc w:val="both"/>
        <w:rPr>
          <w:rFonts w:ascii="Arial" w:hAnsi="Arial" w:cs="Arial"/>
          <w:highlight w:val="yellow"/>
        </w:rPr>
      </w:pPr>
      <w:r w:rsidRPr="00681C71">
        <w:rPr>
          <w:rFonts w:ascii="Arial" w:hAnsi="Arial" w:cs="Arial"/>
        </w:rPr>
        <w:t>Naročnik s to pogodbo oddaja, izvajalec pa prevzema v izvedbo IZVAJANJE TEHNIČNIH NALOG V ZVEZI Z VZDRŽEVANJEM PLOVBNEGA OBMOČJA IN UPRAVLJANJEM VSTOPNO IZSTOPNIH MEST NA REKI SOČI IN NA REKI KORITNICI</w:t>
      </w:r>
      <w:r>
        <w:rPr>
          <w:rFonts w:ascii="Arial" w:hAnsi="Arial" w:cs="Arial"/>
        </w:rPr>
        <w:t>.</w:t>
      </w:r>
      <w:r w:rsidRPr="006B1B4C">
        <w:rPr>
          <w:rFonts w:ascii="Arial" w:hAnsi="Arial" w:cs="Arial"/>
          <w:highlight w:val="yellow"/>
        </w:rPr>
        <w:t xml:space="preserve"> </w:t>
      </w:r>
    </w:p>
    <w:p w14:paraId="668CE02B" w14:textId="77777777" w:rsidR="00B80567" w:rsidRPr="00681C71" w:rsidRDefault="00B80567" w:rsidP="00B80567">
      <w:pPr>
        <w:spacing w:after="0" w:line="200" w:lineRule="atLeast"/>
        <w:rPr>
          <w:rFonts w:ascii="Arial" w:hAnsi="Arial" w:cs="Arial"/>
        </w:rPr>
      </w:pPr>
    </w:p>
    <w:p w14:paraId="4580BDBE" w14:textId="77777777" w:rsidR="00B80567" w:rsidRPr="00681C71" w:rsidRDefault="00B80567" w:rsidP="00B80567">
      <w:pPr>
        <w:spacing w:after="0" w:line="200" w:lineRule="atLeast"/>
        <w:jc w:val="both"/>
        <w:rPr>
          <w:rFonts w:ascii="Arial" w:hAnsi="Arial" w:cs="Arial"/>
        </w:rPr>
      </w:pPr>
      <w:r w:rsidRPr="00F54004">
        <w:rPr>
          <w:rFonts w:ascii="Arial" w:hAnsi="Arial" w:cs="Arial"/>
        </w:rPr>
        <w:t>Izvedba javnega naročila se financira iz postavke proračuna Občine Kobarid 1355 Vstopno izstopna mesta Soča. Sredstva se v skladu s 17. členom Odloka in 22. členom Pravilnika zagotavljajo iz naslova pristojbine za uporabo vstopno izstopnih mest na reki Soči in na reki Koritnici.</w:t>
      </w:r>
      <w:r w:rsidRPr="00681C71">
        <w:rPr>
          <w:rFonts w:ascii="Arial" w:hAnsi="Arial" w:cs="Arial"/>
        </w:rPr>
        <w:t xml:space="preserve"> </w:t>
      </w:r>
    </w:p>
    <w:p w14:paraId="76FBFFFB" w14:textId="77777777" w:rsidR="00B80567" w:rsidRPr="00681C71" w:rsidRDefault="00B80567" w:rsidP="00B80567">
      <w:pPr>
        <w:spacing w:after="0" w:line="200" w:lineRule="atLeast"/>
        <w:rPr>
          <w:rFonts w:ascii="Arial" w:hAnsi="Arial" w:cs="Arial"/>
        </w:rPr>
      </w:pPr>
    </w:p>
    <w:p w14:paraId="3C9837D8" w14:textId="77777777" w:rsidR="00B80567" w:rsidRPr="00681C71" w:rsidRDefault="00B80567" w:rsidP="00B80567">
      <w:pPr>
        <w:spacing w:after="0" w:line="200" w:lineRule="atLeast"/>
        <w:jc w:val="center"/>
        <w:rPr>
          <w:rFonts w:ascii="Arial" w:hAnsi="Arial" w:cs="Arial"/>
        </w:rPr>
      </w:pPr>
      <w:r w:rsidRPr="00681C71">
        <w:rPr>
          <w:rFonts w:ascii="Arial" w:hAnsi="Arial" w:cs="Arial"/>
          <w:b/>
          <w:bCs/>
        </w:rPr>
        <w:t>2. člen</w:t>
      </w:r>
    </w:p>
    <w:p w14:paraId="36A33675" w14:textId="77777777" w:rsidR="00B80567" w:rsidRPr="00681C71" w:rsidRDefault="00B80567" w:rsidP="00B80567">
      <w:pPr>
        <w:spacing w:after="0" w:line="200" w:lineRule="atLeast"/>
        <w:rPr>
          <w:rFonts w:ascii="Arial" w:hAnsi="Arial" w:cs="Arial"/>
        </w:rPr>
      </w:pPr>
    </w:p>
    <w:p w14:paraId="2E6CE9F1" w14:textId="77777777" w:rsidR="00B80567" w:rsidRPr="00681C71" w:rsidRDefault="00B80567" w:rsidP="00B80567">
      <w:pPr>
        <w:spacing w:after="0" w:line="200" w:lineRule="atLeast"/>
        <w:rPr>
          <w:rFonts w:ascii="Arial" w:hAnsi="Arial" w:cs="Arial"/>
        </w:rPr>
      </w:pPr>
      <w:r w:rsidRPr="00681C71">
        <w:rPr>
          <w:rFonts w:ascii="Arial" w:hAnsi="Arial" w:cs="Arial"/>
        </w:rPr>
        <w:t>Dela iz 1. člena te pogodbe se bodo izvajala na podlagi:</w:t>
      </w:r>
    </w:p>
    <w:p w14:paraId="23578850" w14:textId="77777777" w:rsidR="00B80567" w:rsidRPr="00681C71" w:rsidRDefault="00B80567" w:rsidP="00B80567">
      <w:pPr>
        <w:numPr>
          <w:ilvl w:val="0"/>
          <w:numId w:val="1"/>
        </w:numPr>
        <w:spacing w:after="0" w:line="200" w:lineRule="atLeast"/>
        <w:rPr>
          <w:rFonts w:ascii="Arial" w:hAnsi="Arial" w:cs="Arial"/>
        </w:rPr>
      </w:pPr>
      <w:r w:rsidRPr="00681C71">
        <w:rPr>
          <w:rFonts w:ascii="Arial" w:hAnsi="Arial" w:cs="Arial"/>
        </w:rPr>
        <w:t>razpisne dokumentacije naročnika z vsemi prilogami,</w:t>
      </w:r>
    </w:p>
    <w:p w14:paraId="70151CA8" w14:textId="77777777" w:rsidR="00B80567" w:rsidRPr="00681C71" w:rsidRDefault="00B80567" w:rsidP="00B80567">
      <w:pPr>
        <w:numPr>
          <w:ilvl w:val="0"/>
          <w:numId w:val="1"/>
        </w:numPr>
        <w:spacing w:after="0" w:line="200" w:lineRule="atLeast"/>
        <w:rPr>
          <w:rFonts w:ascii="Arial" w:hAnsi="Arial" w:cs="Arial"/>
        </w:rPr>
      </w:pPr>
      <w:r w:rsidRPr="00681C71">
        <w:rPr>
          <w:rFonts w:ascii="Arial" w:hAnsi="Arial" w:cs="Arial"/>
        </w:rPr>
        <w:t>ponudbe izvajalca št. _____________ z dne ____________, in</w:t>
      </w:r>
    </w:p>
    <w:p w14:paraId="74F950B0" w14:textId="77777777" w:rsidR="00B80567" w:rsidRPr="00681C71" w:rsidRDefault="00B80567" w:rsidP="00B80567">
      <w:pPr>
        <w:numPr>
          <w:ilvl w:val="0"/>
          <w:numId w:val="1"/>
        </w:numPr>
        <w:spacing w:after="0" w:line="200" w:lineRule="atLeast"/>
        <w:rPr>
          <w:rFonts w:ascii="Arial" w:hAnsi="Arial" w:cs="Arial"/>
        </w:rPr>
      </w:pPr>
      <w:r w:rsidRPr="00681C71">
        <w:rPr>
          <w:rFonts w:ascii="Arial" w:hAnsi="Arial" w:cs="Arial"/>
        </w:rPr>
        <w:lastRenderedPageBreak/>
        <w:t>v skladu z naročnikovimi navodili za izvedbo del.</w:t>
      </w:r>
    </w:p>
    <w:p w14:paraId="1B99734A" w14:textId="77777777" w:rsidR="00B80567" w:rsidRPr="00681C71" w:rsidRDefault="00B80567" w:rsidP="00B80567">
      <w:pPr>
        <w:spacing w:after="0" w:line="200" w:lineRule="atLeast"/>
        <w:rPr>
          <w:rFonts w:ascii="Arial" w:hAnsi="Arial" w:cs="Arial"/>
        </w:rPr>
      </w:pPr>
    </w:p>
    <w:p w14:paraId="68E8A164" w14:textId="77777777" w:rsidR="00B80567" w:rsidRPr="00681C71" w:rsidRDefault="00B80567" w:rsidP="00B80567">
      <w:pPr>
        <w:spacing w:after="0" w:line="200" w:lineRule="atLeast"/>
        <w:jc w:val="both"/>
        <w:rPr>
          <w:rFonts w:ascii="Arial" w:hAnsi="Arial" w:cs="Arial"/>
        </w:rPr>
      </w:pPr>
      <w:r w:rsidRPr="00681C71">
        <w:rPr>
          <w:rFonts w:ascii="Arial" w:hAnsi="Arial" w:cs="Arial"/>
        </w:rPr>
        <w:t>Celotna razpisna dokumentacija z vsemi prilogami in ponudba izvajalca št. ______________ z dne ____________ sta sestavni del te pogodbe.</w:t>
      </w:r>
    </w:p>
    <w:p w14:paraId="3F846C6B" w14:textId="77777777" w:rsidR="00B80567" w:rsidRDefault="00B80567" w:rsidP="00B80567">
      <w:pPr>
        <w:spacing w:after="0" w:line="200" w:lineRule="atLeast"/>
        <w:rPr>
          <w:rFonts w:ascii="Arial" w:hAnsi="Arial" w:cs="Arial"/>
        </w:rPr>
      </w:pPr>
    </w:p>
    <w:p w14:paraId="56401EB6" w14:textId="77777777" w:rsidR="00B80567" w:rsidRPr="00681C71" w:rsidRDefault="00B80567" w:rsidP="00B80567">
      <w:pPr>
        <w:spacing w:after="0" w:line="200" w:lineRule="atLeast"/>
        <w:rPr>
          <w:rFonts w:ascii="Arial" w:hAnsi="Arial" w:cs="Arial"/>
        </w:rPr>
      </w:pPr>
    </w:p>
    <w:p w14:paraId="74E6FDC9" w14:textId="77777777" w:rsidR="00B80567" w:rsidRPr="00681C71" w:rsidRDefault="00B80567" w:rsidP="00B80567">
      <w:pPr>
        <w:spacing w:after="0" w:line="200" w:lineRule="atLeast"/>
        <w:rPr>
          <w:rFonts w:ascii="Arial" w:hAnsi="Arial" w:cs="Arial"/>
          <w:b/>
          <w:bCs/>
        </w:rPr>
      </w:pPr>
      <w:r w:rsidRPr="00681C71">
        <w:rPr>
          <w:rFonts w:ascii="Arial" w:hAnsi="Arial" w:cs="Arial"/>
          <w:b/>
          <w:bCs/>
        </w:rPr>
        <w:t xml:space="preserve">II. POGODBENA VREDNOST DEL </w:t>
      </w:r>
    </w:p>
    <w:p w14:paraId="5CA307C5" w14:textId="77777777" w:rsidR="00B80567" w:rsidRPr="00681C71" w:rsidRDefault="00B80567" w:rsidP="00B80567">
      <w:pPr>
        <w:spacing w:after="0" w:line="200" w:lineRule="atLeast"/>
        <w:rPr>
          <w:rFonts w:ascii="Arial" w:hAnsi="Arial" w:cs="Arial"/>
          <w:b/>
          <w:bCs/>
        </w:rPr>
      </w:pPr>
    </w:p>
    <w:p w14:paraId="756E053A" w14:textId="77777777" w:rsidR="00B80567" w:rsidRPr="00681C71" w:rsidRDefault="00B80567" w:rsidP="00B80567">
      <w:pPr>
        <w:spacing w:after="0" w:line="200" w:lineRule="atLeast"/>
        <w:jc w:val="center"/>
        <w:rPr>
          <w:rFonts w:ascii="Arial" w:hAnsi="Arial" w:cs="Arial"/>
        </w:rPr>
      </w:pPr>
      <w:r w:rsidRPr="00681C71">
        <w:rPr>
          <w:rFonts w:ascii="Arial" w:hAnsi="Arial" w:cs="Arial"/>
          <w:b/>
          <w:bCs/>
        </w:rPr>
        <w:t>3. člen</w:t>
      </w:r>
    </w:p>
    <w:p w14:paraId="18CB7B28" w14:textId="77777777" w:rsidR="00B80567" w:rsidRPr="00681C71" w:rsidRDefault="00B80567" w:rsidP="00B80567">
      <w:pPr>
        <w:spacing w:after="0" w:line="200" w:lineRule="atLeast"/>
        <w:rPr>
          <w:rFonts w:ascii="Arial" w:hAnsi="Arial" w:cs="Arial"/>
        </w:rPr>
      </w:pPr>
    </w:p>
    <w:p w14:paraId="51407563" w14:textId="77777777" w:rsidR="00B80567" w:rsidRDefault="00B80567" w:rsidP="00B80567">
      <w:pPr>
        <w:spacing w:after="0" w:line="200" w:lineRule="atLeast"/>
        <w:jc w:val="both"/>
        <w:rPr>
          <w:rFonts w:ascii="Arial" w:hAnsi="Arial" w:cs="Arial"/>
        </w:rPr>
      </w:pPr>
      <w:r w:rsidRPr="00681C71">
        <w:rPr>
          <w:rFonts w:ascii="Arial" w:hAnsi="Arial" w:cs="Arial"/>
        </w:rPr>
        <w:t>Pogodbena vrednost znaša</w:t>
      </w:r>
      <w:r>
        <w:rPr>
          <w:rFonts w:ascii="Arial" w:hAnsi="Arial" w:cs="Arial"/>
        </w:rPr>
        <w:t>:</w:t>
      </w:r>
    </w:p>
    <w:p w14:paraId="30E43839" w14:textId="77777777" w:rsidR="00B80567" w:rsidRDefault="00B80567" w:rsidP="00B80567">
      <w:pPr>
        <w:spacing w:after="0" w:line="200" w:lineRule="atLeast"/>
        <w:jc w:val="both"/>
        <w:rPr>
          <w:rFonts w:ascii="Arial" w:hAnsi="Arial" w:cs="Arial"/>
        </w:rPr>
      </w:pPr>
    </w:p>
    <w:p w14:paraId="3E4DB3B4" w14:textId="77777777" w:rsidR="00B80567" w:rsidRDefault="00B80567" w:rsidP="00B80567">
      <w:pPr>
        <w:spacing w:after="0" w:line="200" w:lineRule="atLeast"/>
        <w:jc w:val="both"/>
        <w:rPr>
          <w:rFonts w:ascii="Arial" w:hAnsi="Arial" w:cs="Arial"/>
        </w:rPr>
      </w:pPr>
      <w:r>
        <w:rPr>
          <w:rFonts w:ascii="Arial" w:hAnsi="Arial" w:cs="Arial"/>
        </w:rPr>
        <w:t>Pogodbena vrednost brez DDV</w:t>
      </w:r>
      <w:r w:rsidRPr="00681C71">
        <w:rPr>
          <w:rFonts w:ascii="Arial" w:hAnsi="Arial" w:cs="Arial"/>
        </w:rPr>
        <w:t xml:space="preserve"> ________________EUR</w:t>
      </w:r>
    </w:p>
    <w:p w14:paraId="45F3E7CB" w14:textId="77777777" w:rsidR="00B80567" w:rsidRDefault="00B80567" w:rsidP="00B80567">
      <w:pPr>
        <w:spacing w:after="0" w:line="200" w:lineRule="atLeast"/>
        <w:jc w:val="both"/>
        <w:rPr>
          <w:rFonts w:ascii="Arial" w:hAnsi="Arial" w:cs="Arial"/>
        </w:rPr>
      </w:pPr>
      <w:r w:rsidRPr="00681C71">
        <w:rPr>
          <w:rFonts w:ascii="Arial" w:hAnsi="Arial" w:cs="Arial"/>
        </w:rPr>
        <w:t xml:space="preserve">DDV  ________________EUR </w:t>
      </w:r>
    </w:p>
    <w:p w14:paraId="391023B3" w14:textId="77777777" w:rsidR="00B80567" w:rsidRDefault="00B80567" w:rsidP="00B80567">
      <w:pPr>
        <w:spacing w:after="0" w:line="200" w:lineRule="atLeast"/>
        <w:jc w:val="both"/>
        <w:rPr>
          <w:rFonts w:ascii="Arial" w:hAnsi="Arial" w:cs="Arial"/>
        </w:rPr>
      </w:pPr>
      <w:r>
        <w:rPr>
          <w:rFonts w:ascii="Arial" w:hAnsi="Arial" w:cs="Arial"/>
        </w:rPr>
        <w:t>pogodbena</w:t>
      </w:r>
      <w:r w:rsidRPr="00681C71">
        <w:rPr>
          <w:rFonts w:ascii="Arial" w:hAnsi="Arial" w:cs="Arial"/>
        </w:rPr>
        <w:t xml:space="preserve"> vrednost z vključenim DDV ________________EUR</w:t>
      </w:r>
    </w:p>
    <w:p w14:paraId="3B365269" w14:textId="77777777" w:rsidR="00B80567" w:rsidRDefault="00B80567" w:rsidP="00B80567">
      <w:pPr>
        <w:spacing w:after="0" w:line="200" w:lineRule="atLeast"/>
        <w:jc w:val="both"/>
        <w:rPr>
          <w:rFonts w:ascii="Arial" w:hAnsi="Arial" w:cs="Arial"/>
        </w:rPr>
      </w:pPr>
    </w:p>
    <w:p w14:paraId="2E044B74" w14:textId="77777777" w:rsidR="00B80567" w:rsidRPr="00681C71" w:rsidRDefault="00B80567" w:rsidP="00B80567">
      <w:pPr>
        <w:spacing w:after="0" w:line="200" w:lineRule="atLeast"/>
        <w:jc w:val="both"/>
        <w:rPr>
          <w:rFonts w:ascii="Arial" w:hAnsi="Arial" w:cs="Arial"/>
        </w:rPr>
      </w:pPr>
    </w:p>
    <w:p w14:paraId="75CF7BA7" w14:textId="77777777" w:rsidR="00B80567" w:rsidRPr="00681C71" w:rsidRDefault="00B80567" w:rsidP="00B80567">
      <w:pPr>
        <w:spacing w:after="0" w:line="200" w:lineRule="atLeast"/>
        <w:rPr>
          <w:rFonts w:ascii="Arial" w:hAnsi="Arial" w:cs="Arial"/>
        </w:rPr>
      </w:pPr>
    </w:p>
    <w:p w14:paraId="33C79FB1" w14:textId="77777777" w:rsidR="00B80567" w:rsidRPr="00681C71" w:rsidRDefault="00B80567" w:rsidP="00B80567">
      <w:pPr>
        <w:spacing w:after="0" w:line="200" w:lineRule="atLeast"/>
        <w:rPr>
          <w:rFonts w:ascii="Arial" w:hAnsi="Arial" w:cs="Arial"/>
          <w:b/>
          <w:bCs/>
        </w:rPr>
      </w:pPr>
      <w:r w:rsidRPr="00681C71">
        <w:rPr>
          <w:rFonts w:ascii="Arial" w:hAnsi="Arial" w:cs="Arial"/>
          <w:b/>
          <w:bCs/>
        </w:rPr>
        <w:t xml:space="preserve">III.  OBVEZNOSTI IZVAJALCA </w:t>
      </w:r>
    </w:p>
    <w:p w14:paraId="0C46240B" w14:textId="77777777" w:rsidR="00B80567" w:rsidRPr="00681C71" w:rsidRDefault="00B80567" w:rsidP="00B80567">
      <w:pPr>
        <w:spacing w:after="0" w:line="200" w:lineRule="atLeast"/>
        <w:rPr>
          <w:rFonts w:ascii="Arial" w:hAnsi="Arial" w:cs="Arial"/>
          <w:b/>
          <w:bCs/>
        </w:rPr>
      </w:pPr>
      <w:r w:rsidRPr="00681C71">
        <w:rPr>
          <w:rFonts w:ascii="Arial" w:hAnsi="Arial" w:cs="Arial"/>
          <w:b/>
          <w:bCs/>
        </w:rPr>
        <w:t xml:space="preserve"> </w:t>
      </w:r>
    </w:p>
    <w:p w14:paraId="79E16C32" w14:textId="77777777" w:rsidR="00B80567" w:rsidRPr="00681C71" w:rsidRDefault="00B80567" w:rsidP="00B80567">
      <w:pPr>
        <w:spacing w:after="0" w:line="200" w:lineRule="atLeast"/>
        <w:jc w:val="center"/>
        <w:rPr>
          <w:rFonts w:ascii="Arial" w:hAnsi="Arial" w:cs="Arial"/>
        </w:rPr>
      </w:pPr>
      <w:r w:rsidRPr="00681C71">
        <w:rPr>
          <w:rFonts w:ascii="Arial" w:hAnsi="Arial" w:cs="Arial"/>
          <w:b/>
          <w:bCs/>
        </w:rPr>
        <w:t>4. člen</w:t>
      </w:r>
    </w:p>
    <w:p w14:paraId="5800AED4" w14:textId="77777777" w:rsidR="00B80567" w:rsidRPr="00C17E10" w:rsidRDefault="00B80567" w:rsidP="00B80567">
      <w:pPr>
        <w:spacing w:after="0" w:line="200" w:lineRule="atLeast"/>
        <w:rPr>
          <w:rFonts w:ascii="Arial" w:hAnsi="Arial" w:cs="Arial"/>
        </w:rPr>
      </w:pPr>
    </w:p>
    <w:p w14:paraId="2D3FCDD0" w14:textId="77777777" w:rsidR="00B80567" w:rsidRDefault="00B80567" w:rsidP="00B80567">
      <w:pPr>
        <w:spacing w:after="0" w:line="200" w:lineRule="atLeast"/>
        <w:rPr>
          <w:rFonts w:ascii="Arial" w:hAnsi="Arial" w:cs="Arial"/>
        </w:rPr>
      </w:pPr>
      <w:r w:rsidRPr="00C17E10">
        <w:rPr>
          <w:rFonts w:ascii="Arial" w:hAnsi="Arial" w:cs="Arial"/>
        </w:rPr>
        <w:t>Izvajalec se obvezuje na podlagi te pogodbe izvesti naslednja dela:</w:t>
      </w:r>
    </w:p>
    <w:p w14:paraId="03C77364" w14:textId="77777777" w:rsidR="00B80567" w:rsidRDefault="00B80567" w:rsidP="00B80567">
      <w:pPr>
        <w:spacing w:after="0" w:line="200" w:lineRule="atLeast"/>
        <w:rPr>
          <w:rFonts w:ascii="Arial" w:hAnsi="Arial" w:cs="Arial"/>
        </w:rPr>
      </w:pPr>
    </w:p>
    <w:p w14:paraId="15A27A1B" w14:textId="77777777" w:rsidR="00B80567" w:rsidRPr="006362CC" w:rsidRDefault="00B80567" w:rsidP="00B80567">
      <w:pPr>
        <w:spacing w:after="0" w:line="200" w:lineRule="atLeast"/>
        <w:rPr>
          <w:rFonts w:ascii="Arial" w:hAnsi="Arial" w:cs="Arial"/>
          <w:b/>
          <w:bCs/>
        </w:rPr>
      </w:pPr>
    </w:p>
    <w:p w14:paraId="153308D2" w14:textId="77777777" w:rsidR="00B80567" w:rsidRPr="00C17E10" w:rsidRDefault="00B80567" w:rsidP="00B80567">
      <w:pPr>
        <w:pStyle w:val="Odstavekseznama"/>
        <w:numPr>
          <w:ilvl w:val="1"/>
          <w:numId w:val="1"/>
        </w:numPr>
        <w:spacing w:after="0" w:line="200" w:lineRule="atLeast"/>
        <w:jc w:val="both"/>
        <w:rPr>
          <w:rFonts w:ascii="Arial" w:hAnsi="Arial" w:cs="Arial"/>
        </w:rPr>
      </w:pPr>
      <w:r w:rsidRPr="00C17E10">
        <w:rPr>
          <w:rFonts w:ascii="Arial" w:hAnsi="Arial" w:cs="Arial"/>
        </w:rPr>
        <w:t>izvajati redne preglede plovbnega območja in odstranjevati ovir</w:t>
      </w:r>
      <w:r>
        <w:rPr>
          <w:rFonts w:ascii="Arial" w:hAnsi="Arial" w:cs="Arial"/>
        </w:rPr>
        <w:t>e</w:t>
      </w:r>
      <w:r w:rsidRPr="00C17E10">
        <w:rPr>
          <w:rFonts w:ascii="Arial" w:hAnsi="Arial" w:cs="Arial"/>
        </w:rPr>
        <w:t>, ki onemogočajo plovbo, pri čemer je dolžan:</w:t>
      </w:r>
    </w:p>
    <w:p w14:paraId="61E61DCE" w14:textId="77777777" w:rsidR="00B80567" w:rsidRPr="00C17E10" w:rsidRDefault="00B80567" w:rsidP="00B80567">
      <w:pPr>
        <w:numPr>
          <w:ilvl w:val="2"/>
          <w:numId w:val="2"/>
        </w:numPr>
        <w:tabs>
          <w:tab w:val="left" w:pos="694"/>
        </w:tabs>
        <w:spacing w:after="0" w:line="200" w:lineRule="atLeast"/>
        <w:jc w:val="both"/>
        <w:rPr>
          <w:rFonts w:ascii="Arial" w:hAnsi="Arial" w:cs="Arial"/>
        </w:rPr>
      </w:pPr>
      <w:r w:rsidRPr="00C17E10">
        <w:rPr>
          <w:rFonts w:ascii="Arial" w:hAnsi="Arial" w:cs="Arial"/>
        </w:rPr>
        <w:t>izvajati preglede plovbnega območja najmanj enkrat tedensko v času od 15. 3. do 31. 10. vsakega leta (plovbna sezona), enkrat pred začetkom plovbne sezone in enkrat po končani plovbni sezoni,</w:t>
      </w:r>
    </w:p>
    <w:p w14:paraId="5412468B" w14:textId="77777777" w:rsidR="00B80567" w:rsidRPr="00163ED5" w:rsidRDefault="00B80567" w:rsidP="00B80567">
      <w:pPr>
        <w:numPr>
          <w:ilvl w:val="2"/>
          <w:numId w:val="2"/>
        </w:numPr>
        <w:tabs>
          <w:tab w:val="left" w:pos="694"/>
        </w:tabs>
        <w:spacing w:after="0" w:line="200" w:lineRule="atLeast"/>
        <w:jc w:val="both"/>
        <w:rPr>
          <w:rFonts w:ascii="Arial" w:hAnsi="Arial" w:cs="Arial"/>
        </w:rPr>
      </w:pPr>
      <w:r w:rsidRPr="00C17E10">
        <w:rPr>
          <w:rFonts w:ascii="Arial" w:hAnsi="Arial" w:cs="Arial"/>
        </w:rPr>
        <w:t xml:space="preserve">ne glede na prejšnjo alinejo izvajati preglede plovbnega območja tudi po vsakem naravnem ali drugem dogodku, ki lahko vpliva na plovbno območje </w:t>
      </w:r>
      <w:r w:rsidRPr="00163ED5">
        <w:rPr>
          <w:rFonts w:ascii="Arial" w:hAnsi="Arial" w:cs="Arial"/>
        </w:rPr>
        <w:t>(obilno deževje, kamniti podori ipd.),</w:t>
      </w:r>
    </w:p>
    <w:p w14:paraId="5C29331D" w14:textId="77777777" w:rsidR="00B80567" w:rsidRPr="00163ED5" w:rsidRDefault="00B80567" w:rsidP="00B80567">
      <w:pPr>
        <w:numPr>
          <w:ilvl w:val="2"/>
          <w:numId w:val="2"/>
        </w:numPr>
        <w:tabs>
          <w:tab w:val="left" w:pos="694"/>
        </w:tabs>
        <w:spacing w:after="0" w:line="200" w:lineRule="atLeast"/>
        <w:jc w:val="both"/>
        <w:rPr>
          <w:rFonts w:ascii="Arial" w:hAnsi="Arial" w:cs="Arial"/>
        </w:rPr>
      </w:pPr>
      <w:r w:rsidRPr="00163ED5">
        <w:rPr>
          <w:rFonts w:ascii="Arial" w:hAnsi="Arial" w:cs="Arial"/>
        </w:rPr>
        <w:t xml:space="preserve">odstranjevati manjše ovire na plovbnem območju (za potrebe te pogodbe se za manjše ovire štejejo ovire, ki lahko vplivajo na plovbo na plovbnem območju in jih je mogoče odstraniti </w:t>
      </w:r>
      <w:r w:rsidRPr="00805692">
        <w:rPr>
          <w:rFonts w:ascii="Arial" w:hAnsi="Arial" w:cs="Arial"/>
        </w:rPr>
        <w:t>brez uporabe orodja ali z ustreznimi delovnimi orodji ali ustrezno mehanizacijo, brez uporabe težke gradbene mehanizacije);</w:t>
      </w:r>
    </w:p>
    <w:p w14:paraId="339AB99A" w14:textId="77777777" w:rsidR="00B80567" w:rsidRPr="00163ED5" w:rsidRDefault="00B80567" w:rsidP="00B80567">
      <w:pPr>
        <w:numPr>
          <w:ilvl w:val="2"/>
          <w:numId w:val="2"/>
        </w:numPr>
        <w:tabs>
          <w:tab w:val="left" w:pos="694"/>
        </w:tabs>
        <w:spacing w:after="0" w:line="200" w:lineRule="atLeast"/>
        <w:jc w:val="both"/>
        <w:rPr>
          <w:rFonts w:ascii="Arial" w:hAnsi="Arial" w:cs="Arial"/>
        </w:rPr>
      </w:pPr>
      <w:r w:rsidRPr="00163ED5">
        <w:rPr>
          <w:rFonts w:ascii="Arial" w:hAnsi="Arial" w:cs="Arial"/>
        </w:rPr>
        <w:t>v primeru večjih ovir (za potrebe te pogodbe se za večje ovire štejejo ovire, ki lahko vplivajo na plovbo na plovbnem območju in ne izpolnjujejo kriterija za manjše ovire v skladu s prejšnjo alinejo), o takih ovirah nemudoma obvestiti naročnika;</w:t>
      </w:r>
    </w:p>
    <w:p w14:paraId="51CF0928" w14:textId="77777777" w:rsidR="00B80567" w:rsidRPr="00C17E10" w:rsidRDefault="00B80567" w:rsidP="00B80567">
      <w:pPr>
        <w:tabs>
          <w:tab w:val="left" w:pos="694"/>
        </w:tabs>
        <w:spacing w:after="0" w:line="200" w:lineRule="atLeast"/>
        <w:ind w:left="1440"/>
        <w:jc w:val="both"/>
        <w:rPr>
          <w:rFonts w:ascii="Arial" w:hAnsi="Arial" w:cs="Arial"/>
        </w:rPr>
      </w:pPr>
    </w:p>
    <w:p w14:paraId="0E9F36ED" w14:textId="4AC515C8" w:rsidR="00B80567" w:rsidRPr="00C17E10" w:rsidRDefault="00B80567" w:rsidP="00B80567">
      <w:pPr>
        <w:pStyle w:val="Odstavekseznama"/>
        <w:numPr>
          <w:ilvl w:val="1"/>
          <w:numId w:val="1"/>
        </w:numPr>
        <w:spacing w:after="0" w:line="200" w:lineRule="atLeast"/>
        <w:jc w:val="both"/>
        <w:rPr>
          <w:rFonts w:ascii="Arial" w:hAnsi="Arial" w:cs="Arial"/>
        </w:rPr>
      </w:pPr>
      <w:r w:rsidRPr="00C17E10">
        <w:rPr>
          <w:rFonts w:ascii="Arial" w:hAnsi="Arial" w:cs="Arial"/>
        </w:rPr>
        <w:t xml:space="preserve">obveščati uporabnike plovbnega območja o dnevnem stanju na plovbnem območju in vstopno izstopnih mestih, z objavo informacij o stanju na plovbnem območju in vstopno izstopnih mestih na spletnem portalu </w:t>
      </w:r>
      <w:r w:rsidR="00D73858">
        <w:rPr>
          <w:rFonts w:ascii="Arial" w:hAnsi="Arial" w:cs="Arial"/>
        </w:rPr>
        <w:t>www.</w:t>
      </w:r>
      <w:r w:rsidRPr="00C17E10">
        <w:rPr>
          <w:rFonts w:ascii="Arial" w:hAnsi="Arial" w:cs="Arial"/>
        </w:rPr>
        <w:t>soca-plovba.si</w:t>
      </w:r>
      <w:r>
        <w:rPr>
          <w:rFonts w:ascii="Arial" w:hAnsi="Arial" w:cs="Arial"/>
        </w:rPr>
        <w:t xml:space="preserve">. V primeru, ko se na plovbnem območju in vstopno izstopnih mestih pojavi ovira, mora izvajalec informacijo o oviri na spletnem portalu objaviti najkasneje v roku ene ure od trenutka, ko je izvedel za oviro, po odstranitvi ovire pa mora informacije o stanju ažurirati tako, da obvestilo o oviri na spletnem portalu ne bo več vidno. </w:t>
      </w:r>
      <w:r w:rsidRPr="00C17E10">
        <w:rPr>
          <w:rFonts w:ascii="Arial" w:hAnsi="Arial" w:cs="Arial"/>
        </w:rPr>
        <w:t>Plovbno območje je za potrebe obveščanja o dnevnem stanju razdeljeno na naslednje odseke:</w:t>
      </w:r>
    </w:p>
    <w:p w14:paraId="0D0ACB16" w14:textId="77777777" w:rsidR="00B80567" w:rsidRPr="00681C71" w:rsidRDefault="00B80567" w:rsidP="00B80567">
      <w:pPr>
        <w:spacing w:after="0" w:line="200" w:lineRule="atLeast"/>
        <w:jc w:val="both"/>
        <w:rPr>
          <w:rFonts w:ascii="Arial" w:hAnsi="Arial" w:cs="Arial"/>
        </w:rPr>
      </w:pPr>
      <w:r w:rsidRPr="00681C71">
        <w:rPr>
          <w:rFonts w:ascii="Arial" w:hAnsi="Arial" w:cs="Arial"/>
        </w:rPr>
        <w:tab/>
      </w:r>
      <w:r>
        <w:rPr>
          <w:rFonts w:ascii="Arial" w:hAnsi="Arial" w:cs="Arial"/>
        </w:rPr>
        <w:tab/>
      </w:r>
      <w:r w:rsidRPr="00681C71">
        <w:rPr>
          <w:rFonts w:ascii="Arial" w:hAnsi="Arial" w:cs="Arial"/>
        </w:rPr>
        <w:t xml:space="preserve">1. odsek od vstopnega mesta Kluže </w:t>
      </w:r>
      <w:proofErr w:type="spellStart"/>
      <w:r w:rsidRPr="00681C71">
        <w:rPr>
          <w:rFonts w:ascii="Arial" w:hAnsi="Arial" w:cs="Arial"/>
        </w:rPr>
        <w:t>dolvodno</w:t>
      </w:r>
      <w:proofErr w:type="spellEnd"/>
      <w:r w:rsidRPr="00681C71">
        <w:rPr>
          <w:rFonts w:ascii="Arial" w:hAnsi="Arial" w:cs="Arial"/>
        </w:rPr>
        <w:t xml:space="preserve"> do sotočja Koritnice in Soče;</w:t>
      </w:r>
    </w:p>
    <w:p w14:paraId="721DCC2D" w14:textId="77777777" w:rsidR="00B80567" w:rsidRPr="00681C71" w:rsidRDefault="00B80567" w:rsidP="00B80567">
      <w:pPr>
        <w:spacing w:after="0" w:line="200" w:lineRule="atLeast"/>
        <w:ind w:left="1413"/>
        <w:jc w:val="both"/>
        <w:rPr>
          <w:rFonts w:ascii="Arial" w:hAnsi="Arial" w:cs="Arial"/>
        </w:rPr>
      </w:pPr>
      <w:r w:rsidRPr="00681C71">
        <w:rPr>
          <w:rFonts w:ascii="Arial" w:hAnsi="Arial" w:cs="Arial"/>
        </w:rPr>
        <w:t xml:space="preserve">2.  odsek od vstopnega mesta Velika korita </w:t>
      </w:r>
      <w:proofErr w:type="spellStart"/>
      <w:r w:rsidRPr="00681C71">
        <w:rPr>
          <w:rFonts w:ascii="Arial" w:hAnsi="Arial" w:cs="Arial"/>
        </w:rPr>
        <w:t>dolvodno</w:t>
      </w:r>
      <w:proofErr w:type="spellEnd"/>
      <w:r w:rsidRPr="00681C71">
        <w:rPr>
          <w:rFonts w:ascii="Arial" w:hAnsi="Arial" w:cs="Arial"/>
        </w:rPr>
        <w:t xml:space="preserve"> do vstopno izstopnega mesta </w:t>
      </w:r>
      <w:r w:rsidRPr="00681C71">
        <w:rPr>
          <w:rFonts w:ascii="Arial" w:hAnsi="Arial" w:cs="Arial"/>
        </w:rPr>
        <w:tab/>
        <w:t>Bunkerji;</w:t>
      </w:r>
    </w:p>
    <w:p w14:paraId="7C2EDB98" w14:textId="77777777" w:rsidR="00B80567" w:rsidRPr="00681C71" w:rsidRDefault="00B80567" w:rsidP="00B80567">
      <w:pPr>
        <w:spacing w:after="0" w:line="200" w:lineRule="atLeast"/>
        <w:ind w:left="1410"/>
        <w:jc w:val="both"/>
        <w:rPr>
          <w:rFonts w:ascii="Arial" w:hAnsi="Arial" w:cs="Arial"/>
        </w:rPr>
      </w:pPr>
      <w:r w:rsidRPr="00681C71">
        <w:rPr>
          <w:rFonts w:ascii="Arial" w:hAnsi="Arial" w:cs="Arial"/>
        </w:rPr>
        <w:lastRenderedPageBreak/>
        <w:t xml:space="preserve">3. odsek od vstopno izstopnega mesta Bunkerji </w:t>
      </w:r>
      <w:proofErr w:type="spellStart"/>
      <w:r w:rsidRPr="00681C71">
        <w:rPr>
          <w:rFonts w:ascii="Arial" w:hAnsi="Arial" w:cs="Arial"/>
        </w:rPr>
        <w:t>dolvodno</w:t>
      </w:r>
      <w:proofErr w:type="spellEnd"/>
      <w:r w:rsidRPr="00681C71">
        <w:rPr>
          <w:rFonts w:ascii="Arial" w:hAnsi="Arial" w:cs="Arial"/>
        </w:rPr>
        <w:t xml:space="preserve"> do vstopno izstopnega mesta </w:t>
      </w:r>
      <w:proofErr w:type="spellStart"/>
      <w:r>
        <w:rPr>
          <w:rFonts w:ascii="Arial" w:hAnsi="Arial" w:cs="Arial"/>
        </w:rPr>
        <w:t>K</w:t>
      </w:r>
      <w:r w:rsidRPr="00681C71">
        <w:rPr>
          <w:rFonts w:ascii="Arial" w:hAnsi="Arial" w:cs="Arial"/>
        </w:rPr>
        <w:t>ršovec</w:t>
      </w:r>
      <w:proofErr w:type="spellEnd"/>
      <w:r w:rsidRPr="00681C71">
        <w:rPr>
          <w:rFonts w:ascii="Arial" w:hAnsi="Arial" w:cs="Arial"/>
        </w:rPr>
        <w:t>;</w:t>
      </w:r>
    </w:p>
    <w:p w14:paraId="2CAB6329" w14:textId="77777777" w:rsidR="00B80567" w:rsidRPr="00681C71" w:rsidRDefault="00B80567" w:rsidP="00B80567">
      <w:pPr>
        <w:spacing w:after="0" w:line="200" w:lineRule="atLeast"/>
        <w:ind w:left="1410"/>
        <w:jc w:val="both"/>
        <w:rPr>
          <w:rFonts w:ascii="Arial" w:hAnsi="Arial" w:cs="Arial"/>
        </w:rPr>
      </w:pPr>
      <w:r w:rsidRPr="00681C71">
        <w:rPr>
          <w:rFonts w:ascii="Arial" w:hAnsi="Arial" w:cs="Arial"/>
        </w:rPr>
        <w:t xml:space="preserve">4. odsek od vstopno izstopnega mesta </w:t>
      </w:r>
      <w:proofErr w:type="spellStart"/>
      <w:r w:rsidRPr="00681C71">
        <w:rPr>
          <w:rFonts w:ascii="Arial" w:hAnsi="Arial" w:cs="Arial"/>
        </w:rPr>
        <w:t>Kršovec</w:t>
      </w:r>
      <w:proofErr w:type="spellEnd"/>
      <w:r w:rsidRPr="00681C71">
        <w:rPr>
          <w:rFonts w:ascii="Arial" w:hAnsi="Arial" w:cs="Arial"/>
        </w:rPr>
        <w:t xml:space="preserve"> </w:t>
      </w:r>
      <w:proofErr w:type="spellStart"/>
      <w:r w:rsidRPr="00681C71">
        <w:rPr>
          <w:rFonts w:ascii="Arial" w:hAnsi="Arial" w:cs="Arial"/>
        </w:rPr>
        <w:t>dolvodno</w:t>
      </w:r>
      <w:proofErr w:type="spellEnd"/>
      <w:r w:rsidRPr="00681C71">
        <w:rPr>
          <w:rFonts w:ascii="Arial" w:hAnsi="Arial" w:cs="Arial"/>
        </w:rPr>
        <w:t xml:space="preserve"> do vstopno izstopnega mesta </w:t>
      </w:r>
      <w:r w:rsidRPr="00681C71">
        <w:rPr>
          <w:rFonts w:ascii="Arial" w:hAnsi="Arial" w:cs="Arial"/>
        </w:rPr>
        <w:tab/>
      </w:r>
      <w:proofErr w:type="spellStart"/>
      <w:r w:rsidRPr="00681C71">
        <w:rPr>
          <w:rFonts w:ascii="Arial" w:hAnsi="Arial" w:cs="Arial"/>
        </w:rPr>
        <w:t>Zmuklica</w:t>
      </w:r>
      <w:proofErr w:type="spellEnd"/>
      <w:r w:rsidRPr="00681C71">
        <w:rPr>
          <w:rFonts w:ascii="Arial" w:hAnsi="Arial" w:cs="Arial"/>
        </w:rPr>
        <w:t>;</w:t>
      </w:r>
    </w:p>
    <w:p w14:paraId="4607E8FF" w14:textId="77777777" w:rsidR="00B80567" w:rsidRPr="00681C71" w:rsidRDefault="00B80567" w:rsidP="00B80567">
      <w:pPr>
        <w:spacing w:after="0" w:line="200" w:lineRule="atLeast"/>
        <w:jc w:val="both"/>
        <w:rPr>
          <w:rFonts w:ascii="Arial" w:hAnsi="Arial" w:cs="Arial"/>
        </w:rPr>
      </w:pPr>
      <w:r w:rsidRPr="00681C71">
        <w:rPr>
          <w:rFonts w:ascii="Arial" w:hAnsi="Arial" w:cs="Arial"/>
        </w:rPr>
        <w:tab/>
      </w:r>
      <w:r>
        <w:rPr>
          <w:rFonts w:ascii="Arial" w:hAnsi="Arial" w:cs="Arial"/>
        </w:rPr>
        <w:tab/>
      </w:r>
      <w:r w:rsidRPr="00681C71">
        <w:rPr>
          <w:rFonts w:ascii="Arial" w:hAnsi="Arial" w:cs="Arial"/>
        </w:rPr>
        <w:t xml:space="preserve">5. odsek od vstopno izstopnega mesta </w:t>
      </w:r>
      <w:proofErr w:type="spellStart"/>
      <w:r w:rsidRPr="00681C71">
        <w:rPr>
          <w:rFonts w:ascii="Arial" w:hAnsi="Arial" w:cs="Arial"/>
        </w:rPr>
        <w:t>Zmuklica</w:t>
      </w:r>
      <w:proofErr w:type="spellEnd"/>
      <w:r w:rsidRPr="00681C71">
        <w:rPr>
          <w:rFonts w:ascii="Arial" w:hAnsi="Arial" w:cs="Arial"/>
        </w:rPr>
        <w:t xml:space="preserve"> </w:t>
      </w:r>
      <w:proofErr w:type="spellStart"/>
      <w:r w:rsidRPr="00681C71">
        <w:rPr>
          <w:rFonts w:ascii="Arial" w:hAnsi="Arial" w:cs="Arial"/>
        </w:rPr>
        <w:t>dolvodno</w:t>
      </w:r>
      <w:proofErr w:type="spellEnd"/>
      <w:r w:rsidRPr="00681C71">
        <w:rPr>
          <w:rFonts w:ascii="Arial" w:hAnsi="Arial" w:cs="Arial"/>
        </w:rPr>
        <w:t xml:space="preserve"> do sotočja Soče in </w:t>
      </w:r>
      <w:r w:rsidRPr="00681C71">
        <w:rPr>
          <w:rFonts w:ascii="Arial" w:hAnsi="Arial" w:cs="Arial"/>
        </w:rPr>
        <w:tab/>
      </w:r>
      <w:r>
        <w:rPr>
          <w:rFonts w:ascii="Arial" w:hAnsi="Arial" w:cs="Arial"/>
        </w:rPr>
        <w:tab/>
      </w:r>
      <w:r w:rsidRPr="00681C71">
        <w:rPr>
          <w:rFonts w:ascii="Arial" w:hAnsi="Arial" w:cs="Arial"/>
        </w:rPr>
        <w:t>Koritnice;</w:t>
      </w:r>
    </w:p>
    <w:p w14:paraId="388254F4" w14:textId="77777777" w:rsidR="00B80567" w:rsidRPr="00681C71" w:rsidRDefault="00B80567" w:rsidP="00B80567">
      <w:pPr>
        <w:spacing w:after="0" w:line="200" w:lineRule="atLeast"/>
        <w:ind w:left="1416"/>
        <w:jc w:val="both"/>
        <w:rPr>
          <w:rFonts w:ascii="Arial" w:hAnsi="Arial" w:cs="Arial"/>
        </w:rPr>
      </w:pPr>
      <w:r w:rsidRPr="00681C71">
        <w:rPr>
          <w:rFonts w:ascii="Arial" w:hAnsi="Arial" w:cs="Arial"/>
        </w:rPr>
        <w:t xml:space="preserve">6. odsek od sotočja Soče in Koritnice </w:t>
      </w:r>
      <w:proofErr w:type="spellStart"/>
      <w:r w:rsidRPr="00681C71">
        <w:rPr>
          <w:rFonts w:ascii="Arial" w:hAnsi="Arial" w:cs="Arial"/>
        </w:rPr>
        <w:t>dolvodno</w:t>
      </w:r>
      <w:proofErr w:type="spellEnd"/>
      <w:r w:rsidRPr="00681C71">
        <w:rPr>
          <w:rFonts w:ascii="Arial" w:hAnsi="Arial" w:cs="Arial"/>
        </w:rPr>
        <w:t xml:space="preserve"> do vstopno izstopnega mesta Čezsoča;</w:t>
      </w:r>
    </w:p>
    <w:p w14:paraId="7B01F811" w14:textId="77777777" w:rsidR="00B80567" w:rsidRPr="00681C71" w:rsidRDefault="00B80567" w:rsidP="00B80567">
      <w:pPr>
        <w:spacing w:after="0" w:line="200" w:lineRule="atLeast"/>
        <w:ind w:left="1410"/>
        <w:jc w:val="both"/>
        <w:rPr>
          <w:rFonts w:ascii="Arial" w:hAnsi="Arial" w:cs="Arial"/>
        </w:rPr>
      </w:pPr>
      <w:r w:rsidRPr="00681C71">
        <w:rPr>
          <w:rFonts w:ascii="Arial" w:hAnsi="Arial" w:cs="Arial"/>
        </w:rPr>
        <w:t xml:space="preserve">7. odsek od vstopno izstopnega mesta Čezsoča </w:t>
      </w:r>
      <w:proofErr w:type="spellStart"/>
      <w:r w:rsidRPr="00681C71">
        <w:rPr>
          <w:rFonts w:ascii="Arial" w:hAnsi="Arial" w:cs="Arial"/>
        </w:rPr>
        <w:t>dolvodno</w:t>
      </w:r>
      <w:proofErr w:type="spellEnd"/>
      <w:r w:rsidRPr="00681C71">
        <w:rPr>
          <w:rFonts w:ascii="Arial" w:hAnsi="Arial" w:cs="Arial"/>
        </w:rPr>
        <w:t xml:space="preserve"> do vstopno izstopnega mesta </w:t>
      </w:r>
      <w:r w:rsidRPr="00681C71">
        <w:rPr>
          <w:rFonts w:ascii="Arial" w:hAnsi="Arial" w:cs="Arial"/>
        </w:rPr>
        <w:tab/>
        <w:t>Boka;</w:t>
      </w:r>
    </w:p>
    <w:p w14:paraId="1596A5CE" w14:textId="77777777" w:rsidR="00B80567" w:rsidRPr="00681C71" w:rsidRDefault="00B80567" w:rsidP="00B80567">
      <w:pPr>
        <w:spacing w:after="0" w:line="200" w:lineRule="atLeast"/>
        <w:ind w:left="1410"/>
        <w:jc w:val="both"/>
        <w:rPr>
          <w:rFonts w:ascii="Arial" w:hAnsi="Arial" w:cs="Arial"/>
        </w:rPr>
      </w:pPr>
      <w:r w:rsidRPr="00681C71">
        <w:rPr>
          <w:rFonts w:ascii="Arial" w:hAnsi="Arial" w:cs="Arial"/>
        </w:rPr>
        <w:t xml:space="preserve">8. odsek od vstopno izstopnega mesta Boka </w:t>
      </w:r>
      <w:proofErr w:type="spellStart"/>
      <w:r w:rsidRPr="00681C71">
        <w:rPr>
          <w:rFonts w:ascii="Arial" w:hAnsi="Arial" w:cs="Arial"/>
        </w:rPr>
        <w:t>dolvodno</w:t>
      </w:r>
      <w:proofErr w:type="spellEnd"/>
      <w:r w:rsidRPr="00681C71">
        <w:rPr>
          <w:rFonts w:ascii="Arial" w:hAnsi="Arial" w:cs="Arial"/>
        </w:rPr>
        <w:t xml:space="preserve"> do vstopno izstopnega mesta </w:t>
      </w:r>
      <w:r w:rsidRPr="00681C71">
        <w:rPr>
          <w:rFonts w:ascii="Arial" w:hAnsi="Arial" w:cs="Arial"/>
        </w:rPr>
        <w:tab/>
        <w:t xml:space="preserve">Srpenica 1; </w:t>
      </w:r>
    </w:p>
    <w:p w14:paraId="4F638C9A" w14:textId="77777777" w:rsidR="00B80567" w:rsidRPr="00681C71" w:rsidRDefault="00B80567" w:rsidP="00B80567">
      <w:pPr>
        <w:spacing w:after="0" w:line="200" w:lineRule="atLeast"/>
        <w:ind w:left="1410"/>
        <w:jc w:val="both"/>
        <w:rPr>
          <w:rFonts w:ascii="Arial" w:hAnsi="Arial" w:cs="Arial"/>
        </w:rPr>
      </w:pPr>
      <w:r w:rsidRPr="00681C71">
        <w:rPr>
          <w:rFonts w:ascii="Arial" w:hAnsi="Arial" w:cs="Arial"/>
        </w:rPr>
        <w:t xml:space="preserve">9. odsek od vstopno izstopnega mesta Srpenica 1 </w:t>
      </w:r>
      <w:proofErr w:type="spellStart"/>
      <w:r w:rsidRPr="00681C71">
        <w:rPr>
          <w:rFonts w:ascii="Arial" w:hAnsi="Arial" w:cs="Arial"/>
        </w:rPr>
        <w:t>dolvodno</w:t>
      </w:r>
      <w:proofErr w:type="spellEnd"/>
      <w:r w:rsidRPr="00681C71">
        <w:rPr>
          <w:rFonts w:ascii="Arial" w:hAnsi="Arial" w:cs="Arial"/>
        </w:rPr>
        <w:t xml:space="preserve"> do vstopno izstopnega </w:t>
      </w:r>
      <w:r w:rsidRPr="00681C71">
        <w:rPr>
          <w:rFonts w:ascii="Arial" w:hAnsi="Arial" w:cs="Arial"/>
        </w:rPr>
        <w:tab/>
        <w:t xml:space="preserve">mesta Srpenica 2; </w:t>
      </w:r>
    </w:p>
    <w:p w14:paraId="3915D5B3" w14:textId="77777777" w:rsidR="00B80567" w:rsidRPr="00681C71" w:rsidRDefault="00B80567" w:rsidP="00B80567">
      <w:pPr>
        <w:spacing w:after="0" w:line="200" w:lineRule="atLeast"/>
        <w:ind w:left="1410"/>
        <w:jc w:val="both"/>
        <w:rPr>
          <w:rFonts w:ascii="Arial" w:hAnsi="Arial" w:cs="Arial"/>
        </w:rPr>
      </w:pPr>
      <w:r w:rsidRPr="00681C71">
        <w:rPr>
          <w:rFonts w:ascii="Arial" w:hAnsi="Arial" w:cs="Arial"/>
        </w:rPr>
        <w:t xml:space="preserve">10. odsek od vstopno izstopnega mesta Srpenica 2 </w:t>
      </w:r>
      <w:proofErr w:type="spellStart"/>
      <w:r w:rsidRPr="00681C71">
        <w:rPr>
          <w:rFonts w:ascii="Arial" w:hAnsi="Arial" w:cs="Arial"/>
        </w:rPr>
        <w:t>dolvodno</w:t>
      </w:r>
      <w:proofErr w:type="spellEnd"/>
      <w:r w:rsidRPr="00681C71">
        <w:rPr>
          <w:rFonts w:ascii="Arial" w:hAnsi="Arial" w:cs="Arial"/>
        </w:rPr>
        <w:t xml:space="preserve"> do vstopno izstopnega mesta Trnovo 1;</w:t>
      </w:r>
    </w:p>
    <w:p w14:paraId="15B40122" w14:textId="77777777" w:rsidR="00B80567" w:rsidRPr="00681C71" w:rsidRDefault="00B80567" w:rsidP="00B80567">
      <w:pPr>
        <w:spacing w:after="0" w:line="200" w:lineRule="atLeast"/>
        <w:ind w:left="1410"/>
        <w:jc w:val="both"/>
        <w:rPr>
          <w:rFonts w:ascii="Arial" w:hAnsi="Arial" w:cs="Arial"/>
        </w:rPr>
      </w:pPr>
      <w:r w:rsidRPr="00681C71">
        <w:rPr>
          <w:rFonts w:ascii="Arial" w:hAnsi="Arial" w:cs="Arial"/>
        </w:rPr>
        <w:t xml:space="preserve">11. odsek od vstopno izstopnega mesta Trnovo 1 </w:t>
      </w:r>
      <w:proofErr w:type="spellStart"/>
      <w:r w:rsidRPr="00681C71">
        <w:rPr>
          <w:rFonts w:ascii="Arial" w:hAnsi="Arial" w:cs="Arial"/>
        </w:rPr>
        <w:t>dolvodno</w:t>
      </w:r>
      <w:proofErr w:type="spellEnd"/>
      <w:r w:rsidRPr="00681C71">
        <w:rPr>
          <w:rFonts w:ascii="Arial" w:hAnsi="Arial" w:cs="Arial"/>
        </w:rPr>
        <w:t xml:space="preserve"> do izstopnega mesta </w:t>
      </w:r>
      <w:r w:rsidRPr="00681C71">
        <w:rPr>
          <w:rFonts w:ascii="Arial" w:hAnsi="Arial" w:cs="Arial"/>
        </w:rPr>
        <w:tab/>
        <w:t>Trnovo 2;</w:t>
      </w:r>
    </w:p>
    <w:p w14:paraId="359C254E" w14:textId="77777777" w:rsidR="00B80567" w:rsidRPr="00681C71" w:rsidRDefault="00B80567" w:rsidP="00B80567">
      <w:pPr>
        <w:spacing w:after="0" w:line="200" w:lineRule="atLeast"/>
        <w:jc w:val="both"/>
        <w:rPr>
          <w:rFonts w:ascii="Arial" w:hAnsi="Arial" w:cs="Arial"/>
        </w:rPr>
      </w:pPr>
      <w:r w:rsidRPr="00681C71">
        <w:rPr>
          <w:rFonts w:ascii="Arial" w:hAnsi="Arial" w:cs="Arial"/>
        </w:rPr>
        <w:tab/>
      </w:r>
      <w:r>
        <w:rPr>
          <w:rFonts w:ascii="Arial" w:hAnsi="Arial" w:cs="Arial"/>
        </w:rPr>
        <w:tab/>
      </w:r>
      <w:r w:rsidRPr="00681C71">
        <w:rPr>
          <w:rFonts w:ascii="Arial" w:hAnsi="Arial" w:cs="Arial"/>
        </w:rPr>
        <w:t xml:space="preserve">12. odsek od vstopnega mesta Otona </w:t>
      </w:r>
      <w:proofErr w:type="spellStart"/>
      <w:r w:rsidRPr="00681C71">
        <w:rPr>
          <w:rFonts w:ascii="Arial" w:hAnsi="Arial" w:cs="Arial"/>
        </w:rPr>
        <w:t>dolvodno</w:t>
      </w:r>
      <w:proofErr w:type="spellEnd"/>
      <w:r w:rsidRPr="00681C71">
        <w:rPr>
          <w:rFonts w:ascii="Arial" w:hAnsi="Arial" w:cs="Arial"/>
        </w:rPr>
        <w:t xml:space="preserve"> do vstopno izstopnega mesta </w:t>
      </w:r>
      <w:r w:rsidRPr="00681C71">
        <w:rPr>
          <w:rFonts w:ascii="Arial" w:hAnsi="Arial" w:cs="Arial"/>
        </w:rPr>
        <w:tab/>
      </w:r>
      <w:r>
        <w:rPr>
          <w:rFonts w:ascii="Arial" w:hAnsi="Arial" w:cs="Arial"/>
        </w:rPr>
        <w:tab/>
      </w:r>
      <w:r w:rsidRPr="00681C71">
        <w:rPr>
          <w:rFonts w:ascii="Arial" w:hAnsi="Arial" w:cs="Arial"/>
        </w:rPr>
        <w:t xml:space="preserve">Napoleonov most;  </w:t>
      </w:r>
    </w:p>
    <w:p w14:paraId="425004C4" w14:textId="77777777" w:rsidR="00B80567" w:rsidRPr="00681C71" w:rsidRDefault="00B80567" w:rsidP="00B80567">
      <w:pPr>
        <w:spacing w:after="0" w:line="200" w:lineRule="atLeast"/>
        <w:ind w:left="1410"/>
        <w:jc w:val="both"/>
        <w:rPr>
          <w:rFonts w:ascii="Arial" w:hAnsi="Arial" w:cs="Arial"/>
        </w:rPr>
      </w:pPr>
      <w:r w:rsidRPr="00681C71">
        <w:rPr>
          <w:rFonts w:ascii="Arial" w:hAnsi="Arial" w:cs="Arial"/>
        </w:rPr>
        <w:t xml:space="preserve">13. odsek od vstopno izstopnega mesta Napoleonov most </w:t>
      </w:r>
      <w:proofErr w:type="spellStart"/>
      <w:r w:rsidRPr="00681C71">
        <w:rPr>
          <w:rFonts w:ascii="Arial" w:hAnsi="Arial" w:cs="Arial"/>
        </w:rPr>
        <w:t>dolvodno</w:t>
      </w:r>
      <w:proofErr w:type="spellEnd"/>
      <w:r w:rsidRPr="00681C71">
        <w:rPr>
          <w:rFonts w:ascii="Arial" w:hAnsi="Arial" w:cs="Arial"/>
        </w:rPr>
        <w:t xml:space="preserve"> do </w:t>
      </w:r>
      <w:r>
        <w:rPr>
          <w:rFonts w:ascii="Arial" w:hAnsi="Arial" w:cs="Arial"/>
        </w:rPr>
        <w:t xml:space="preserve">vstopno  </w:t>
      </w:r>
      <w:r w:rsidRPr="00681C71">
        <w:rPr>
          <w:rFonts w:ascii="Arial" w:hAnsi="Arial" w:cs="Arial"/>
        </w:rPr>
        <w:t xml:space="preserve">izstopnega mesta Kamno;  </w:t>
      </w:r>
    </w:p>
    <w:p w14:paraId="12D3AE78" w14:textId="77777777" w:rsidR="00B80567" w:rsidRPr="00681C71" w:rsidRDefault="00B80567" w:rsidP="00B80567">
      <w:pPr>
        <w:spacing w:after="0" w:line="200" w:lineRule="atLeast"/>
        <w:ind w:left="1410"/>
        <w:jc w:val="both"/>
        <w:rPr>
          <w:rFonts w:ascii="Arial" w:hAnsi="Arial" w:cs="Arial"/>
        </w:rPr>
      </w:pPr>
      <w:r w:rsidRPr="00681C71">
        <w:rPr>
          <w:rFonts w:ascii="Arial" w:hAnsi="Arial" w:cs="Arial"/>
        </w:rPr>
        <w:t xml:space="preserve">14. odsek od vstopno izstopnega mesta Kamno </w:t>
      </w:r>
      <w:proofErr w:type="spellStart"/>
      <w:r w:rsidRPr="00681C71">
        <w:rPr>
          <w:rFonts w:ascii="Arial" w:hAnsi="Arial" w:cs="Arial"/>
        </w:rPr>
        <w:t>dolvodno</w:t>
      </w:r>
      <w:proofErr w:type="spellEnd"/>
      <w:r w:rsidRPr="00681C71">
        <w:rPr>
          <w:rFonts w:ascii="Arial" w:hAnsi="Arial" w:cs="Arial"/>
        </w:rPr>
        <w:t xml:space="preserve"> do vstopno izstopnega mesta Volarje;</w:t>
      </w:r>
    </w:p>
    <w:p w14:paraId="5DD8EE36" w14:textId="77777777" w:rsidR="00B80567" w:rsidRPr="00681C71" w:rsidRDefault="00B80567" w:rsidP="00B80567">
      <w:pPr>
        <w:spacing w:after="0" w:line="200" w:lineRule="atLeast"/>
        <w:ind w:left="1410"/>
        <w:jc w:val="both"/>
        <w:rPr>
          <w:rFonts w:ascii="Arial" w:hAnsi="Arial" w:cs="Arial"/>
        </w:rPr>
      </w:pPr>
      <w:r w:rsidRPr="00681C71">
        <w:rPr>
          <w:rFonts w:ascii="Arial" w:hAnsi="Arial" w:cs="Arial"/>
        </w:rPr>
        <w:t xml:space="preserve">15. odsek od vstopno izstopnega mesta Volarje </w:t>
      </w:r>
      <w:proofErr w:type="spellStart"/>
      <w:r w:rsidRPr="00681C71">
        <w:rPr>
          <w:rFonts w:ascii="Arial" w:hAnsi="Arial" w:cs="Arial"/>
        </w:rPr>
        <w:t>dolvodno</w:t>
      </w:r>
      <w:proofErr w:type="spellEnd"/>
      <w:r w:rsidRPr="00681C71">
        <w:rPr>
          <w:rFonts w:ascii="Arial" w:hAnsi="Arial" w:cs="Arial"/>
        </w:rPr>
        <w:t xml:space="preserve"> do vstopno izstopnega mesta Gabrje, in</w:t>
      </w:r>
    </w:p>
    <w:p w14:paraId="6637656E" w14:textId="77777777" w:rsidR="00B80567" w:rsidRPr="00681C71" w:rsidRDefault="00B80567" w:rsidP="00B80567">
      <w:pPr>
        <w:spacing w:after="0" w:line="200" w:lineRule="atLeast"/>
        <w:jc w:val="both"/>
        <w:rPr>
          <w:rFonts w:ascii="Arial" w:hAnsi="Arial" w:cs="Arial"/>
        </w:rPr>
      </w:pPr>
      <w:r w:rsidRPr="00681C71">
        <w:rPr>
          <w:rFonts w:ascii="Arial" w:hAnsi="Arial" w:cs="Arial"/>
        </w:rPr>
        <w:tab/>
      </w:r>
      <w:r>
        <w:rPr>
          <w:rFonts w:ascii="Arial" w:hAnsi="Arial" w:cs="Arial"/>
        </w:rPr>
        <w:tab/>
      </w:r>
      <w:r w:rsidRPr="00681C71">
        <w:rPr>
          <w:rFonts w:ascii="Arial" w:hAnsi="Arial" w:cs="Arial"/>
        </w:rPr>
        <w:t xml:space="preserve">16. odsek od vstopno izstopnega mesta Gabrje </w:t>
      </w:r>
      <w:proofErr w:type="spellStart"/>
      <w:r w:rsidRPr="00681C71">
        <w:rPr>
          <w:rFonts w:ascii="Arial" w:hAnsi="Arial" w:cs="Arial"/>
        </w:rPr>
        <w:t>dolvodno</w:t>
      </w:r>
      <w:proofErr w:type="spellEnd"/>
      <w:r w:rsidRPr="00681C71">
        <w:rPr>
          <w:rFonts w:ascii="Arial" w:hAnsi="Arial" w:cs="Arial"/>
        </w:rPr>
        <w:t xml:space="preserve"> do izstopnega mesta </w:t>
      </w:r>
      <w:r w:rsidRPr="00681C71">
        <w:rPr>
          <w:rFonts w:ascii="Arial" w:hAnsi="Arial" w:cs="Arial"/>
        </w:rPr>
        <w:tab/>
      </w:r>
      <w:r>
        <w:rPr>
          <w:rFonts w:ascii="Arial" w:hAnsi="Arial" w:cs="Arial"/>
        </w:rPr>
        <w:tab/>
      </w:r>
      <w:r w:rsidRPr="00681C71">
        <w:rPr>
          <w:rFonts w:ascii="Arial" w:hAnsi="Arial" w:cs="Arial"/>
        </w:rPr>
        <w:t>Volčanski most.</w:t>
      </w:r>
    </w:p>
    <w:p w14:paraId="763B28AA" w14:textId="77777777" w:rsidR="00B80567" w:rsidRDefault="00B80567" w:rsidP="00B80567">
      <w:pPr>
        <w:tabs>
          <w:tab w:val="left" w:pos="694"/>
        </w:tabs>
        <w:spacing w:after="0" w:line="200" w:lineRule="atLeast"/>
        <w:ind w:left="694"/>
        <w:jc w:val="both"/>
        <w:rPr>
          <w:rFonts w:ascii="Arial" w:hAnsi="Arial" w:cs="Arial"/>
        </w:rPr>
      </w:pPr>
      <w:r w:rsidRPr="00681C71">
        <w:rPr>
          <w:rFonts w:ascii="Arial" w:hAnsi="Arial" w:cs="Arial"/>
        </w:rPr>
        <w:tab/>
        <w:t xml:space="preserve">Obveščanje o dnevnem stanju na posameznem odseku plovbnega območja </w:t>
      </w:r>
      <w:r w:rsidRPr="00681C71">
        <w:rPr>
          <w:rFonts w:ascii="Arial" w:hAnsi="Arial" w:cs="Arial"/>
        </w:rPr>
        <w:tab/>
        <w:t>zajema obveščanje o dnevnem stanju na vstopn</w:t>
      </w:r>
      <w:r>
        <w:rPr>
          <w:rFonts w:ascii="Arial" w:hAnsi="Arial" w:cs="Arial"/>
        </w:rPr>
        <w:t xml:space="preserve">o </w:t>
      </w:r>
      <w:r w:rsidRPr="00681C71">
        <w:rPr>
          <w:rFonts w:ascii="Arial" w:hAnsi="Arial" w:cs="Arial"/>
        </w:rPr>
        <w:t xml:space="preserve">izstopnem mestu neposredno pred </w:t>
      </w:r>
      <w:r w:rsidRPr="00681C71">
        <w:rPr>
          <w:rFonts w:ascii="Arial" w:hAnsi="Arial" w:cs="Arial"/>
        </w:rPr>
        <w:tab/>
        <w:t xml:space="preserve">začetkom odseka plovbnega območja, ter o dnevnem stanju na odseku plovbnega </w:t>
      </w:r>
      <w:r w:rsidRPr="00681C71">
        <w:rPr>
          <w:rFonts w:ascii="Arial" w:hAnsi="Arial" w:cs="Arial"/>
        </w:rPr>
        <w:tab/>
        <w:t xml:space="preserve">območja do naslednjega vstopno-izstopnega mesta (razen pri 11. in 16. odseku, kjer je </w:t>
      </w:r>
      <w:r w:rsidRPr="00681C71">
        <w:rPr>
          <w:rFonts w:ascii="Arial" w:hAnsi="Arial" w:cs="Arial"/>
        </w:rPr>
        <w:tab/>
        <w:t>vključeno tudi obveščanje o dnevnem stanju na izstopnem mestu).</w:t>
      </w:r>
    </w:p>
    <w:p w14:paraId="5693FDB0" w14:textId="77777777" w:rsidR="00B80567" w:rsidRPr="00E51C3F" w:rsidRDefault="00B80567" w:rsidP="00B80567">
      <w:pPr>
        <w:tabs>
          <w:tab w:val="left" w:pos="694"/>
        </w:tabs>
        <w:spacing w:after="0" w:line="200" w:lineRule="atLeast"/>
        <w:jc w:val="both"/>
        <w:rPr>
          <w:rFonts w:ascii="Arial" w:hAnsi="Arial" w:cs="Arial"/>
          <w:b/>
          <w:bCs/>
        </w:rPr>
      </w:pPr>
    </w:p>
    <w:p w14:paraId="06783390" w14:textId="77777777" w:rsidR="00B80567" w:rsidRPr="00681C71" w:rsidRDefault="00B80567" w:rsidP="00B80567">
      <w:pPr>
        <w:tabs>
          <w:tab w:val="left" w:pos="694"/>
        </w:tabs>
        <w:spacing w:after="0" w:line="200" w:lineRule="atLeast"/>
        <w:jc w:val="both"/>
        <w:rPr>
          <w:rFonts w:ascii="Arial" w:hAnsi="Arial" w:cs="Arial"/>
        </w:rPr>
      </w:pPr>
      <w:r>
        <w:rPr>
          <w:rFonts w:ascii="Arial" w:hAnsi="Arial" w:cs="Arial"/>
        </w:rPr>
        <w:t xml:space="preserve">3. </w:t>
      </w:r>
      <w:r w:rsidRPr="00681C71">
        <w:rPr>
          <w:rFonts w:ascii="Arial" w:hAnsi="Arial" w:cs="Arial"/>
        </w:rPr>
        <w:t xml:space="preserve">redno vzdrževati naslednja vstopno izstopna mesta: </w:t>
      </w:r>
    </w:p>
    <w:p w14:paraId="4C5EE0FF" w14:textId="77777777" w:rsidR="00B80567" w:rsidRDefault="00B80567" w:rsidP="00B80567">
      <w:pPr>
        <w:numPr>
          <w:ilvl w:val="4"/>
          <w:numId w:val="3"/>
        </w:numPr>
        <w:spacing w:after="0" w:line="200" w:lineRule="atLeast"/>
        <w:jc w:val="both"/>
        <w:rPr>
          <w:rFonts w:ascii="Arial" w:hAnsi="Arial" w:cs="Arial"/>
        </w:rPr>
      </w:pPr>
      <w:r w:rsidRPr="006133F7">
        <w:rPr>
          <w:rFonts w:ascii="Arial" w:hAnsi="Arial" w:cs="Arial"/>
        </w:rPr>
        <w:t xml:space="preserve">v Občini Bovec Velika korita, Bunkerji, </w:t>
      </w:r>
      <w:proofErr w:type="spellStart"/>
      <w:r w:rsidRPr="006133F7">
        <w:rPr>
          <w:rFonts w:ascii="Arial" w:hAnsi="Arial" w:cs="Arial"/>
        </w:rPr>
        <w:t>Kršovec</w:t>
      </w:r>
      <w:proofErr w:type="spellEnd"/>
      <w:r w:rsidRPr="006133F7">
        <w:rPr>
          <w:rFonts w:ascii="Arial" w:hAnsi="Arial" w:cs="Arial"/>
        </w:rPr>
        <w:t xml:space="preserve">, </w:t>
      </w:r>
      <w:proofErr w:type="spellStart"/>
      <w:r w:rsidRPr="006133F7">
        <w:rPr>
          <w:rFonts w:ascii="Arial" w:hAnsi="Arial" w:cs="Arial"/>
        </w:rPr>
        <w:t>Zmuklica</w:t>
      </w:r>
      <w:proofErr w:type="spellEnd"/>
      <w:r w:rsidRPr="006133F7">
        <w:rPr>
          <w:rFonts w:ascii="Arial" w:hAnsi="Arial" w:cs="Arial"/>
        </w:rPr>
        <w:t xml:space="preserve">, Kluže, Sotočje – </w:t>
      </w:r>
      <w:proofErr w:type="spellStart"/>
      <w:r w:rsidRPr="006133F7">
        <w:rPr>
          <w:rFonts w:ascii="Arial" w:hAnsi="Arial" w:cs="Arial"/>
        </w:rPr>
        <w:t>Vodenca</w:t>
      </w:r>
      <w:proofErr w:type="spellEnd"/>
      <w:r w:rsidRPr="006133F7">
        <w:rPr>
          <w:rFonts w:ascii="Arial" w:hAnsi="Arial" w:cs="Arial"/>
        </w:rPr>
        <w:t xml:space="preserve">, Čezsoča, Boka, Srpenica 1, </w:t>
      </w:r>
    </w:p>
    <w:p w14:paraId="6EEA6DA0" w14:textId="77777777" w:rsidR="00B80567" w:rsidRDefault="00B80567" w:rsidP="00B80567">
      <w:pPr>
        <w:numPr>
          <w:ilvl w:val="4"/>
          <w:numId w:val="3"/>
        </w:numPr>
        <w:spacing w:after="0" w:line="200" w:lineRule="atLeast"/>
        <w:jc w:val="both"/>
        <w:rPr>
          <w:rFonts w:ascii="Arial" w:hAnsi="Arial" w:cs="Arial"/>
        </w:rPr>
      </w:pPr>
      <w:r w:rsidRPr="006133F7">
        <w:rPr>
          <w:rFonts w:ascii="Arial" w:hAnsi="Arial" w:cs="Arial"/>
        </w:rPr>
        <w:t>v Občini Kobarid Srpenica 2, Trnovo 1, Trnovo 2, Otona, Napoleonov most</w:t>
      </w:r>
    </w:p>
    <w:p w14:paraId="327C8EE8" w14:textId="77777777" w:rsidR="00B80567" w:rsidRDefault="00B80567" w:rsidP="00B80567">
      <w:pPr>
        <w:numPr>
          <w:ilvl w:val="4"/>
          <w:numId w:val="3"/>
        </w:numPr>
        <w:spacing w:after="0" w:line="200" w:lineRule="atLeast"/>
        <w:jc w:val="both"/>
        <w:rPr>
          <w:rFonts w:ascii="Arial" w:hAnsi="Arial" w:cs="Arial"/>
        </w:rPr>
      </w:pPr>
      <w:r w:rsidRPr="006133F7">
        <w:rPr>
          <w:rFonts w:ascii="Arial" w:hAnsi="Arial" w:cs="Arial"/>
        </w:rPr>
        <w:t xml:space="preserve">in v Občini Tolmin Kamno, Volarje, Gabrje in Volčanski most, </w:t>
      </w:r>
    </w:p>
    <w:p w14:paraId="6F8336D1" w14:textId="77777777" w:rsidR="00B80567" w:rsidRPr="006133F7" w:rsidRDefault="00B80567" w:rsidP="00B80567">
      <w:pPr>
        <w:spacing w:after="0" w:line="200" w:lineRule="atLeast"/>
        <w:ind w:left="2160"/>
        <w:jc w:val="both"/>
        <w:rPr>
          <w:rFonts w:ascii="Arial" w:hAnsi="Arial" w:cs="Arial"/>
        </w:rPr>
      </w:pPr>
      <w:r w:rsidRPr="006133F7">
        <w:rPr>
          <w:rFonts w:ascii="Arial" w:hAnsi="Arial" w:cs="Arial"/>
        </w:rPr>
        <w:t>tako da je omogočeno varno vplutje in izplutje plovil ter vkrcanje in izkrcanje oseb, pri čemer je izvajalec dolžan:</w:t>
      </w:r>
    </w:p>
    <w:p w14:paraId="17DAD648" w14:textId="77777777" w:rsidR="00B80567" w:rsidRPr="00681C71" w:rsidRDefault="00B80567" w:rsidP="00B80567">
      <w:pPr>
        <w:numPr>
          <w:ilvl w:val="3"/>
          <w:numId w:val="3"/>
        </w:numPr>
        <w:spacing w:after="0" w:line="200" w:lineRule="atLeast"/>
        <w:jc w:val="both"/>
        <w:rPr>
          <w:rFonts w:ascii="Arial" w:hAnsi="Arial" w:cs="Arial"/>
        </w:rPr>
      </w:pPr>
      <w:r w:rsidRPr="00681C71">
        <w:rPr>
          <w:rFonts w:ascii="Arial" w:hAnsi="Arial" w:cs="Arial"/>
        </w:rPr>
        <w:t>ugotavljati stanje na vstopno izstopnih mest najmanj enkrat tedensko v času plovbne sezone, enkrat pred začetkom plovbne sezone in enkrat po končani plovbni sezoni,</w:t>
      </w:r>
    </w:p>
    <w:p w14:paraId="415B406D" w14:textId="77777777" w:rsidR="00B80567" w:rsidRPr="00681C71" w:rsidRDefault="00B80567" w:rsidP="00B80567">
      <w:pPr>
        <w:numPr>
          <w:ilvl w:val="3"/>
          <w:numId w:val="3"/>
        </w:numPr>
        <w:spacing w:after="0" w:line="200" w:lineRule="atLeast"/>
        <w:jc w:val="both"/>
        <w:rPr>
          <w:rFonts w:ascii="Arial" w:hAnsi="Arial" w:cs="Arial"/>
        </w:rPr>
      </w:pPr>
      <w:r w:rsidRPr="00681C71">
        <w:rPr>
          <w:rFonts w:ascii="Arial" w:hAnsi="Arial" w:cs="Arial"/>
        </w:rPr>
        <w:t>redno vzdrževati priobalna zemljišča na vstopno izstopnih mest</w:t>
      </w:r>
      <w:r>
        <w:rPr>
          <w:rFonts w:ascii="Arial" w:hAnsi="Arial" w:cs="Arial"/>
        </w:rPr>
        <w:t>ih</w:t>
      </w:r>
      <w:r w:rsidRPr="00681C71">
        <w:rPr>
          <w:rFonts w:ascii="Arial" w:hAnsi="Arial" w:cs="Arial"/>
        </w:rPr>
        <w:t>, kar vključuje ročno in strojno košnjo priobalnih zemljišč ter obrezovanje dreves in grmovnic na način, da se v največji možni meri ohranja obstoječa zarast</w:t>
      </w:r>
      <w:r>
        <w:rPr>
          <w:rFonts w:ascii="Arial" w:hAnsi="Arial" w:cs="Arial"/>
        </w:rPr>
        <w:t xml:space="preserve"> </w:t>
      </w:r>
      <w:r w:rsidRPr="009C19EE">
        <w:rPr>
          <w:rFonts w:ascii="Arial" w:hAnsi="Arial" w:cs="Arial"/>
        </w:rPr>
        <w:t xml:space="preserve">in najmanj </w:t>
      </w:r>
      <w:r>
        <w:rPr>
          <w:rFonts w:ascii="Arial" w:hAnsi="Arial" w:cs="Arial"/>
        </w:rPr>
        <w:t>štirikrat</w:t>
      </w:r>
      <w:r w:rsidRPr="009C19EE">
        <w:rPr>
          <w:rFonts w:ascii="Arial" w:hAnsi="Arial" w:cs="Arial"/>
        </w:rPr>
        <w:t xml:space="preserve"> v plovbni sezoni.</w:t>
      </w:r>
      <w:r w:rsidRPr="00681C71">
        <w:rPr>
          <w:rFonts w:ascii="Arial" w:hAnsi="Arial" w:cs="Arial"/>
        </w:rPr>
        <w:t xml:space="preserve"> Za </w:t>
      </w:r>
      <w:r w:rsidRPr="00CB64A1">
        <w:rPr>
          <w:rFonts w:ascii="Arial" w:hAnsi="Arial" w:cs="Arial"/>
        </w:rPr>
        <w:t>potrebe javnega razpisa oz. te pogodbe se za priobalna zemljišča štejejo</w:t>
      </w:r>
      <w:r w:rsidRPr="00681C71">
        <w:rPr>
          <w:rFonts w:ascii="Arial" w:hAnsi="Arial" w:cs="Arial"/>
        </w:rPr>
        <w:t xml:space="preserve"> zemljišča, ki jih kot priobalna zemljišča določa 14. člen </w:t>
      </w:r>
      <w:r w:rsidRPr="00EA7D5E">
        <w:rPr>
          <w:rFonts w:ascii="Arial" w:hAnsi="Arial" w:cs="Arial"/>
        </w:rPr>
        <w:t>Zakona o vodah (Uradni list RS, št. </w:t>
      </w:r>
      <w:hyperlink r:id="rId7" w:tgtFrame="_blank" w:tooltip="Zakon o vodah (ZV-1)" w:history="1">
        <w:r w:rsidRPr="00EA7D5E">
          <w:rPr>
            <w:rFonts w:ascii="Arial" w:hAnsi="Arial" w:cs="Arial"/>
          </w:rPr>
          <w:t>67/02</w:t>
        </w:r>
      </w:hyperlink>
      <w:r w:rsidRPr="00EA7D5E">
        <w:rPr>
          <w:rFonts w:ascii="Arial" w:hAnsi="Arial" w:cs="Arial"/>
        </w:rPr>
        <w:t>, </w:t>
      </w:r>
      <w:hyperlink r:id="rId8" w:tgtFrame="_blank" w:tooltip="Zakon o spremembah in dopolnitvah zakona o zdravstveni inšpekciji" w:history="1">
        <w:r w:rsidRPr="00EA7D5E">
          <w:rPr>
            <w:rFonts w:ascii="Arial" w:hAnsi="Arial" w:cs="Arial"/>
          </w:rPr>
          <w:t>2/04</w:t>
        </w:r>
      </w:hyperlink>
      <w:r w:rsidRPr="00EA7D5E">
        <w:rPr>
          <w:rFonts w:ascii="Arial" w:hAnsi="Arial" w:cs="Arial"/>
        </w:rPr>
        <w:t> –ZZdrI-A, </w:t>
      </w:r>
      <w:hyperlink r:id="rId9" w:tgtFrame="_blank" w:tooltip="Zakon o varstvu okolja" w:history="1">
        <w:r w:rsidRPr="00EA7D5E">
          <w:rPr>
            <w:rFonts w:ascii="Arial" w:hAnsi="Arial" w:cs="Arial"/>
          </w:rPr>
          <w:t>41/04</w:t>
        </w:r>
      </w:hyperlink>
      <w:r w:rsidRPr="00EA7D5E">
        <w:rPr>
          <w:rFonts w:ascii="Arial" w:hAnsi="Arial" w:cs="Arial"/>
        </w:rPr>
        <w:t> – ZVO-1, </w:t>
      </w:r>
      <w:hyperlink r:id="rId10" w:tgtFrame="_blank" w:tooltip="Zakon o spremembah in dopolnitvah Zakona o vodah" w:history="1">
        <w:r w:rsidRPr="00EA7D5E">
          <w:rPr>
            <w:rFonts w:ascii="Arial" w:hAnsi="Arial" w:cs="Arial"/>
          </w:rPr>
          <w:t>57/08</w:t>
        </w:r>
      </w:hyperlink>
      <w:r w:rsidRPr="00EA7D5E">
        <w:rPr>
          <w:rFonts w:ascii="Arial" w:hAnsi="Arial" w:cs="Arial"/>
        </w:rPr>
        <w:t>, </w:t>
      </w:r>
      <w:hyperlink r:id="rId11" w:tgtFrame="_blank" w:tooltip="Zakon o spremembah in dopolnitvah Zakona o vodah" w:history="1">
        <w:r w:rsidRPr="00EA7D5E">
          <w:rPr>
            <w:rFonts w:ascii="Arial" w:hAnsi="Arial" w:cs="Arial"/>
          </w:rPr>
          <w:t>57/12</w:t>
        </w:r>
      </w:hyperlink>
      <w:r w:rsidRPr="00EA7D5E">
        <w:rPr>
          <w:rFonts w:ascii="Arial" w:hAnsi="Arial" w:cs="Arial"/>
        </w:rPr>
        <w:t>, </w:t>
      </w:r>
      <w:hyperlink r:id="rId12" w:tgtFrame="_blank" w:tooltip="Zakon o dopolnitvah Zakona o vodah" w:history="1">
        <w:r w:rsidRPr="00EA7D5E">
          <w:rPr>
            <w:rFonts w:ascii="Arial" w:hAnsi="Arial" w:cs="Arial"/>
          </w:rPr>
          <w:t>100/13</w:t>
        </w:r>
      </w:hyperlink>
      <w:r w:rsidRPr="00EA7D5E">
        <w:rPr>
          <w:rFonts w:ascii="Arial" w:hAnsi="Arial" w:cs="Arial"/>
        </w:rPr>
        <w:t>, </w:t>
      </w:r>
      <w:hyperlink r:id="rId13" w:tgtFrame="_blank" w:tooltip="Zakon o spremembah in dopolnitvah Zakona o vodah" w:history="1">
        <w:r w:rsidRPr="00EA7D5E">
          <w:rPr>
            <w:rFonts w:ascii="Arial" w:hAnsi="Arial" w:cs="Arial"/>
          </w:rPr>
          <w:t>40/14</w:t>
        </w:r>
      </w:hyperlink>
      <w:r w:rsidRPr="00EA7D5E">
        <w:rPr>
          <w:rFonts w:ascii="Arial" w:hAnsi="Arial" w:cs="Arial"/>
        </w:rPr>
        <w:t> in </w:t>
      </w:r>
      <w:hyperlink r:id="rId14" w:tgtFrame="_blank" w:tooltip="Zakon o spremembah in dopolnitvah Zakona o vodah" w:history="1">
        <w:r w:rsidRPr="00EA7D5E">
          <w:rPr>
            <w:rFonts w:ascii="Arial" w:hAnsi="Arial" w:cs="Arial"/>
          </w:rPr>
          <w:t>56/15</w:t>
        </w:r>
      </w:hyperlink>
      <w:r w:rsidRPr="00EA7D5E">
        <w:rPr>
          <w:rFonts w:ascii="Arial" w:hAnsi="Arial" w:cs="Arial"/>
        </w:rPr>
        <w:t>)</w:t>
      </w:r>
    </w:p>
    <w:p w14:paraId="64C37F3F" w14:textId="77777777" w:rsidR="00B80567" w:rsidRPr="00681C71" w:rsidRDefault="00B80567" w:rsidP="00B80567">
      <w:pPr>
        <w:spacing w:after="0" w:line="200" w:lineRule="atLeast"/>
        <w:rPr>
          <w:rFonts w:ascii="Arial" w:hAnsi="Arial" w:cs="Arial"/>
        </w:rPr>
      </w:pPr>
    </w:p>
    <w:p w14:paraId="3AF57212" w14:textId="77777777" w:rsidR="00B80567" w:rsidRPr="00681C71" w:rsidRDefault="00B80567" w:rsidP="00B80567">
      <w:pPr>
        <w:spacing w:after="0" w:line="200" w:lineRule="atLeast"/>
        <w:jc w:val="both"/>
        <w:rPr>
          <w:rFonts w:ascii="Arial" w:hAnsi="Arial" w:cs="Arial"/>
        </w:rPr>
      </w:pPr>
      <w:r w:rsidRPr="00681C71">
        <w:rPr>
          <w:rFonts w:ascii="Arial" w:hAnsi="Arial" w:cs="Arial"/>
        </w:rPr>
        <w:lastRenderedPageBreak/>
        <w:t xml:space="preserve">Izvajalec se obvezuje izvesti dela iz prejšnjega odstavka v skladu s ponudbo št. ______________ z dne ____________, določbami </w:t>
      </w:r>
      <w:r>
        <w:rPr>
          <w:rFonts w:ascii="Arial" w:hAnsi="Arial" w:cs="Arial"/>
        </w:rPr>
        <w:t>O</w:t>
      </w:r>
      <w:r w:rsidRPr="00681C71">
        <w:rPr>
          <w:rFonts w:ascii="Arial" w:hAnsi="Arial" w:cs="Arial"/>
        </w:rPr>
        <w:t xml:space="preserve">dloka in </w:t>
      </w:r>
      <w:r>
        <w:rPr>
          <w:rFonts w:ascii="Arial" w:hAnsi="Arial" w:cs="Arial"/>
        </w:rPr>
        <w:t>Pr</w:t>
      </w:r>
      <w:r w:rsidRPr="00681C71">
        <w:rPr>
          <w:rFonts w:ascii="Arial" w:hAnsi="Arial" w:cs="Arial"/>
        </w:rPr>
        <w:t>avilnika ter v skladu s podrobnejšimi navodili naročnika.</w:t>
      </w:r>
    </w:p>
    <w:p w14:paraId="752602BD" w14:textId="77777777" w:rsidR="00B80567" w:rsidRPr="00681C71" w:rsidRDefault="00B80567" w:rsidP="00B80567">
      <w:pPr>
        <w:spacing w:after="0" w:line="200" w:lineRule="atLeast"/>
        <w:rPr>
          <w:rFonts w:ascii="Arial" w:hAnsi="Arial" w:cs="Arial"/>
        </w:rPr>
      </w:pPr>
    </w:p>
    <w:p w14:paraId="4E440392" w14:textId="77777777" w:rsidR="00B80567" w:rsidRPr="00681C71" w:rsidRDefault="00B80567" w:rsidP="00B80567">
      <w:pPr>
        <w:spacing w:after="0" w:line="200" w:lineRule="atLeast"/>
        <w:jc w:val="center"/>
        <w:rPr>
          <w:rFonts w:ascii="Arial" w:hAnsi="Arial" w:cs="Arial"/>
        </w:rPr>
      </w:pPr>
      <w:r w:rsidRPr="00681C71">
        <w:rPr>
          <w:rFonts w:ascii="Arial" w:hAnsi="Arial" w:cs="Arial"/>
          <w:b/>
          <w:bCs/>
        </w:rPr>
        <w:t>5. člen</w:t>
      </w:r>
    </w:p>
    <w:p w14:paraId="2249DC12" w14:textId="77777777" w:rsidR="00B80567" w:rsidRPr="00681C71" w:rsidRDefault="00B80567" w:rsidP="00B80567">
      <w:pPr>
        <w:spacing w:after="0" w:line="200" w:lineRule="atLeast"/>
        <w:rPr>
          <w:rFonts w:ascii="Arial" w:hAnsi="Arial" w:cs="Arial"/>
        </w:rPr>
      </w:pPr>
    </w:p>
    <w:p w14:paraId="068C64D3" w14:textId="77777777" w:rsidR="00B80567" w:rsidRPr="00681C71" w:rsidRDefault="00B80567" w:rsidP="00B80567">
      <w:pPr>
        <w:spacing w:after="0" w:line="200" w:lineRule="atLeast"/>
        <w:rPr>
          <w:rFonts w:ascii="Arial" w:hAnsi="Arial" w:cs="Arial"/>
        </w:rPr>
      </w:pPr>
      <w:r w:rsidRPr="00681C71">
        <w:rPr>
          <w:rFonts w:ascii="Arial" w:hAnsi="Arial" w:cs="Arial"/>
        </w:rPr>
        <w:t>Rok za izvedbo del iz 4. člena te pogodbe je:</w:t>
      </w:r>
    </w:p>
    <w:p w14:paraId="5304B4AA" w14:textId="77777777" w:rsidR="00B80567" w:rsidRDefault="00B80567" w:rsidP="00B80567">
      <w:pPr>
        <w:numPr>
          <w:ilvl w:val="0"/>
          <w:numId w:val="4"/>
        </w:numPr>
        <w:spacing w:after="0" w:line="200" w:lineRule="atLeast"/>
        <w:jc w:val="both"/>
        <w:rPr>
          <w:rFonts w:ascii="Arial" w:hAnsi="Arial" w:cs="Arial"/>
        </w:rPr>
      </w:pPr>
      <w:r>
        <w:rPr>
          <w:rFonts w:ascii="Arial" w:hAnsi="Arial" w:cs="Arial"/>
        </w:rPr>
        <w:t>od 1. 3. 2023 do 15. 11. 2023,</w:t>
      </w:r>
    </w:p>
    <w:p w14:paraId="7693B891" w14:textId="77777777" w:rsidR="00B80567" w:rsidRDefault="00B80567" w:rsidP="00B80567">
      <w:pPr>
        <w:numPr>
          <w:ilvl w:val="0"/>
          <w:numId w:val="4"/>
        </w:numPr>
        <w:spacing w:after="0" w:line="200" w:lineRule="atLeast"/>
        <w:jc w:val="both"/>
        <w:rPr>
          <w:rFonts w:ascii="Arial" w:hAnsi="Arial" w:cs="Arial"/>
        </w:rPr>
      </w:pPr>
      <w:r>
        <w:rPr>
          <w:rFonts w:ascii="Arial" w:hAnsi="Arial" w:cs="Arial"/>
        </w:rPr>
        <w:t>od 1. 3. 2024 do 15. 11. 2024,</w:t>
      </w:r>
    </w:p>
    <w:p w14:paraId="1C1C9893" w14:textId="77777777" w:rsidR="00B80567" w:rsidRDefault="00B80567" w:rsidP="00B80567">
      <w:pPr>
        <w:numPr>
          <w:ilvl w:val="0"/>
          <w:numId w:val="4"/>
        </w:numPr>
        <w:spacing w:after="0" w:line="200" w:lineRule="atLeast"/>
        <w:jc w:val="both"/>
        <w:rPr>
          <w:rFonts w:ascii="Arial" w:hAnsi="Arial" w:cs="Arial"/>
        </w:rPr>
      </w:pPr>
      <w:r>
        <w:rPr>
          <w:rFonts w:ascii="Arial" w:hAnsi="Arial" w:cs="Arial"/>
        </w:rPr>
        <w:t>od 1.3. 2025 do 15.11.2025.</w:t>
      </w:r>
    </w:p>
    <w:p w14:paraId="101609A9" w14:textId="77777777" w:rsidR="00B80567" w:rsidRPr="00681C71" w:rsidRDefault="00B80567" w:rsidP="00B80567">
      <w:pPr>
        <w:spacing w:after="0" w:line="200" w:lineRule="atLeast"/>
        <w:ind w:left="720"/>
        <w:jc w:val="both"/>
        <w:rPr>
          <w:rFonts w:ascii="Arial" w:hAnsi="Arial" w:cs="Arial"/>
        </w:rPr>
      </w:pPr>
    </w:p>
    <w:p w14:paraId="387D4C19" w14:textId="77777777" w:rsidR="00B80567" w:rsidRDefault="00B80567" w:rsidP="00B80567">
      <w:pPr>
        <w:spacing w:after="0" w:line="200" w:lineRule="atLeast"/>
        <w:jc w:val="both"/>
        <w:rPr>
          <w:rFonts w:ascii="Arial" w:hAnsi="Arial" w:cs="Arial"/>
        </w:rPr>
      </w:pPr>
      <w:r w:rsidRPr="00681C71">
        <w:rPr>
          <w:rFonts w:ascii="Arial" w:hAnsi="Arial" w:cs="Arial"/>
        </w:rPr>
        <w:t xml:space="preserve">Rok izvedbe del je določen na podlagi 8. člena </w:t>
      </w:r>
      <w:r>
        <w:rPr>
          <w:rFonts w:ascii="Arial" w:hAnsi="Arial" w:cs="Arial"/>
        </w:rPr>
        <w:t>O</w:t>
      </w:r>
      <w:r w:rsidRPr="00681C71">
        <w:rPr>
          <w:rFonts w:ascii="Arial" w:hAnsi="Arial" w:cs="Arial"/>
        </w:rPr>
        <w:t xml:space="preserve">dloka ter ob upoštevanju nalog, ki so predmet javnega naročila. V skladu s prvim odstavkom 6. člena in 1. točko drugega odstavka 9. člena </w:t>
      </w:r>
      <w:r>
        <w:rPr>
          <w:rFonts w:ascii="Arial" w:hAnsi="Arial" w:cs="Arial"/>
        </w:rPr>
        <w:t>P</w:t>
      </w:r>
      <w:r w:rsidRPr="00681C71">
        <w:rPr>
          <w:rFonts w:ascii="Arial" w:hAnsi="Arial" w:cs="Arial"/>
        </w:rPr>
        <w:t xml:space="preserve">ravilnika je potrebno pregledati plovbno območje in ugotoviti stanje na vstopno izstopnih mestih tudi enkrat pred začetkom plovbne sezone in enkrat po končani plovbni sezoni. </w:t>
      </w:r>
    </w:p>
    <w:p w14:paraId="39DD1B4C" w14:textId="77777777" w:rsidR="00B80567" w:rsidRPr="00681C71" w:rsidRDefault="00B80567" w:rsidP="00B80567">
      <w:pPr>
        <w:spacing w:after="0" w:line="200" w:lineRule="atLeast"/>
        <w:jc w:val="both"/>
        <w:rPr>
          <w:rFonts w:ascii="Arial" w:hAnsi="Arial" w:cs="Arial"/>
        </w:rPr>
      </w:pPr>
    </w:p>
    <w:p w14:paraId="726CFFA2" w14:textId="77777777" w:rsidR="00B80567" w:rsidRDefault="00B80567" w:rsidP="00B80567">
      <w:pPr>
        <w:spacing w:after="0" w:line="200" w:lineRule="atLeast"/>
        <w:jc w:val="both"/>
        <w:rPr>
          <w:rFonts w:ascii="Arial" w:hAnsi="Arial" w:cs="Arial"/>
        </w:rPr>
      </w:pPr>
      <w:r w:rsidRPr="00942DD4">
        <w:rPr>
          <w:rFonts w:ascii="Arial" w:hAnsi="Arial" w:cs="Arial"/>
        </w:rPr>
        <w:t xml:space="preserve">Izvajalec mora izvesti pregled in ugotovitev stanja pred plovbno sezono najkasneje do </w:t>
      </w:r>
      <w:r w:rsidRPr="00D73858">
        <w:rPr>
          <w:rFonts w:ascii="Arial" w:hAnsi="Arial" w:cs="Arial"/>
        </w:rPr>
        <w:t>5.3.2023</w:t>
      </w:r>
      <w:r>
        <w:rPr>
          <w:rFonts w:ascii="Arial" w:hAnsi="Arial" w:cs="Arial"/>
        </w:rPr>
        <w:t xml:space="preserve"> za plovbno sezono v letu 2023, </w:t>
      </w:r>
      <w:r w:rsidRPr="00D73858">
        <w:rPr>
          <w:rFonts w:ascii="Arial" w:hAnsi="Arial" w:cs="Arial"/>
        </w:rPr>
        <w:t>do 5.3.2024 za plovbno sezono v letu 2024 in do 5.3.2025 za plovbno sezono v letu 2025.</w:t>
      </w:r>
    </w:p>
    <w:p w14:paraId="5A97DF90" w14:textId="77777777" w:rsidR="00B80567" w:rsidRDefault="00B80567" w:rsidP="00B80567">
      <w:pPr>
        <w:spacing w:after="0" w:line="200" w:lineRule="atLeast"/>
        <w:jc w:val="both"/>
        <w:rPr>
          <w:rFonts w:ascii="Arial" w:hAnsi="Arial" w:cs="Arial"/>
        </w:rPr>
      </w:pPr>
    </w:p>
    <w:p w14:paraId="0F687EF1" w14:textId="05E1681C" w:rsidR="00B80567" w:rsidRDefault="00B80567" w:rsidP="00B80567">
      <w:pPr>
        <w:spacing w:after="0" w:line="200" w:lineRule="atLeast"/>
        <w:jc w:val="both"/>
        <w:rPr>
          <w:rFonts w:ascii="Arial" w:hAnsi="Arial" w:cs="Arial"/>
        </w:rPr>
      </w:pPr>
      <w:r w:rsidRPr="00681C71">
        <w:rPr>
          <w:rFonts w:ascii="Arial" w:hAnsi="Arial" w:cs="Arial"/>
        </w:rPr>
        <w:t xml:space="preserve">V primeru spremembe časa, v katerem je dovoljena plovba (s spremembo določb </w:t>
      </w:r>
      <w:r>
        <w:rPr>
          <w:rFonts w:ascii="Arial" w:hAnsi="Arial" w:cs="Arial"/>
        </w:rPr>
        <w:t>O</w:t>
      </w:r>
      <w:r w:rsidRPr="00681C71">
        <w:rPr>
          <w:rFonts w:ascii="Arial" w:hAnsi="Arial" w:cs="Arial"/>
        </w:rPr>
        <w:t>dloka)</w:t>
      </w:r>
      <w:r w:rsidR="00D73858">
        <w:rPr>
          <w:rFonts w:ascii="Arial" w:hAnsi="Arial" w:cs="Arial"/>
        </w:rPr>
        <w:t>,</w:t>
      </w:r>
      <w:r w:rsidRPr="00681C71">
        <w:rPr>
          <w:rFonts w:ascii="Arial" w:hAnsi="Arial" w:cs="Arial"/>
        </w:rPr>
        <w:t xml:space="preserve"> se  ustrezno spremeni tudi rok izvedbe del iz prvega odstavka tega člena. V tem primeru sprememba pogodbe o izvedbi javnega naročila ni potrebna.</w:t>
      </w:r>
    </w:p>
    <w:p w14:paraId="36DA9F0B" w14:textId="77777777" w:rsidR="00B80567" w:rsidRDefault="00B80567" w:rsidP="00B80567">
      <w:pPr>
        <w:spacing w:after="0" w:line="200" w:lineRule="atLeast"/>
        <w:jc w:val="both"/>
        <w:rPr>
          <w:rFonts w:ascii="Arial" w:hAnsi="Arial" w:cs="Arial"/>
        </w:rPr>
      </w:pPr>
    </w:p>
    <w:p w14:paraId="7C144B60" w14:textId="462D1643" w:rsidR="00B80567" w:rsidRDefault="00B80567" w:rsidP="00B80567">
      <w:pPr>
        <w:spacing w:after="0" w:line="200" w:lineRule="atLeast"/>
        <w:jc w:val="both"/>
        <w:rPr>
          <w:rFonts w:ascii="Arial" w:hAnsi="Arial" w:cs="Arial"/>
        </w:rPr>
      </w:pPr>
      <w:r>
        <w:rPr>
          <w:rFonts w:ascii="Arial" w:hAnsi="Arial" w:cs="Arial"/>
        </w:rPr>
        <w:t xml:space="preserve">Izvajalec mora o opravljenih pregledih plovbne poti in vstopno izstopnih mest voditi ustrezno evidenco ter do 15. dne v mesecu naročniku pisno posredovati podatke o pregledih za pretekli mesec na način, da je razvidno kdaj  (datum in čas) je bil opravljen posamezen pregled, katero vstopno-izstopno mesto je bilo pregledano oz. na katerem odseku plovbne poti se je opravil pregled ter kdo je opravil pregled in kakšne so bile ugotovitve ob pregledu (v nadaljevanju: poročilo). Šteje se, da je poročilo pravočasno posredovano, če je najkasneje 15. dan v mesecu, ki sledi mesecu, za katerega izvajalec posreduje podatke, poslano naročniku priporočeno ali po elektronski pošti. </w:t>
      </w:r>
    </w:p>
    <w:p w14:paraId="319C8EAC" w14:textId="77777777" w:rsidR="00B80567" w:rsidRDefault="00B80567" w:rsidP="00B80567">
      <w:pPr>
        <w:spacing w:after="0" w:line="200" w:lineRule="atLeast"/>
        <w:jc w:val="both"/>
        <w:rPr>
          <w:rFonts w:ascii="Arial" w:hAnsi="Arial" w:cs="Arial"/>
        </w:rPr>
      </w:pPr>
    </w:p>
    <w:p w14:paraId="5E1A2C6E" w14:textId="77777777" w:rsidR="00B80567" w:rsidRPr="00681C71" w:rsidRDefault="00B80567" w:rsidP="00B80567">
      <w:pPr>
        <w:spacing w:after="0" w:line="200" w:lineRule="atLeast"/>
        <w:jc w:val="both"/>
        <w:rPr>
          <w:rFonts w:ascii="Arial" w:hAnsi="Arial" w:cs="Arial"/>
        </w:rPr>
      </w:pPr>
      <w:r>
        <w:rPr>
          <w:rFonts w:ascii="Arial" w:hAnsi="Arial" w:cs="Arial"/>
        </w:rPr>
        <w:t xml:space="preserve">V primeru zamude pri posredovanju poročila iz prejšnjega odstavka ali v primeru zamude pri izvedbi pregleda pred plovbno sezono skladno s tretjim odstavkom tega člena, lahko naročnik izvajalcu zaračuna pogodbeno kazen v višini 0,1 % (enega promila) skupne pogodbene vrednosti z DDV za vsak dan zamude, vendar največ do višine 10% (deset odstotkov) skupne pogodbene vrednosti z DDV. </w:t>
      </w:r>
    </w:p>
    <w:p w14:paraId="2D2770E6" w14:textId="77777777" w:rsidR="00B80567" w:rsidRDefault="00B80567" w:rsidP="00B80567">
      <w:pPr>
        <w:spacing w:after="0" w:line="200" w:lineRule="atLeast"/>
        <w:jc w:val="both"/>
        <w:rPr>
          <w:rFonts w:ascii="Arial" w:hAnsi="Arial" w:cs="Arial"/>
        </w:rPr>
      </w:pPr>
    </w:p>
    <w:p w14:paraId="5D22E179" w14:textId="77777777" w:rsidR="00B80567" w:rsidRPr="00681C71" w:rsidRDefault="00B80567" w:rsidP="00B80567">
      <w:pPr>
        <w:spacing w:after="0" w:line="200" w:lineRule="atLeast"/>
        <w:jc w:val="both"/>
        <w:rPr>
          <w:rFonts w:ascii="Arial" w:hAnsi="Arial" w:cs="Arial"/>
        </w:rPr>
      </w:pPr>
    </w:p>
    <w:p w14:paraId="1E30C875" w14:textId="77777777" w:rsidR="00B80567" w:rsidRPr="00681C71" w:rsidRDefault="00B80567" w:rsidP="00B80567">
      <w:pPr>
        <w:spacing w:after="0" w:line="200" w:lineRule="atLeast"/>
        <w:rPr>
          <w:rFonts w:ascii="Arial" w:hAnsi="Arial" w:cs="Arial"/>
        </w:rPr>
      </w:pPr>
      <w:r w:rsidRPr="00681C71">
        <w:rPr>
          <w:rFonts w:ascii="Arial" w:hAnsi="Arial" w:cs="Arial"/>
          <w:b/>
          <w:bCs/>
        </w:rPr>
        <w:t xml:space="preserve">IV. PODIZVAJALCI </w:t>
      </w:r>
    </w:p>
    <w:p w14:paraId="508700C0" w14:textId="77777777" w:rsidR="00B80567" w:rsidRPr="00681C71" w:rsidRDefault="00B80567" w:rsidP="00B80567">
      <w:pPr>
        <w:spacing w:after="0" w:line="200" w:lineRule="atLeast"/>
        <w:rPr>
          <w:rFonts w:ascii="Arial" w:hAnsi="Arial" w:cs="Arial"/>
        </w:rPr>
      </w:pPr>
    </w:p>
    <w:p w14:paraId="6634B431" w14:textId="77777777" w:rsidR="00B80567" w:rsidRPr="00681C71" w:rsidRDefault="00B80567" w:rsidP="00B80567">
      <w:pPr>
        <w:spacing w:after="0" w:line="200" w:lineRule="atLeast"/>
        <w:jc w:val="center"/>
        <w:rPr>
          <w:rFonts w:ascii="Arial" w:hAnsi="Arial" w:cs="Arial"/>
        </w:rPr>
      </w:pPr>
      <w:r w:rsidRPr="00681C71">
        <w:rPr>
          <w:rFonts w:ascii="Arial" w:hAnsi="Arial" w:cs="Arial"/>
          <w:b/>
          <w:bCs/>
        </w:rPr>
        <w:t>6. člen</w:t>
      </w:r>
    </w:p>
    <w:p w14:paraId="0EF1B1F7" w14:textId="77777777" w:rsidR="00B80567" w:rsidRDefault="00B80567" w:rsidP="00B80567">
      <w:pPr>
        <w:spacing w:before="23"/>
        <w:ind w:right="75"/>
        <w:jc w:val="both"/>
        <w:rPr>
          <w:rFonts w:ascii="Arial" w:hAnsi="Arial" w:cs="Arial"/>
        </w:rPr>
      </w:pPr>
    </w:p>
    <w:p w14:paraId="6945155D" w14:textId="77777777" w:rsidR="00B80567" w:rsidRPr="008270AD" w:rsidRDefault="00B80567" w:rsidP="00B80567">
      <w:pPr>
        <w:spacing w:before="23"/>
        <w:ind w:right="75"/>
        <w:jc w:val="both"/>
        <w:rPr>
          <w:rFonts w:ascii="Arial" w:hAnsi="Arial" w:cs="Arial"/>
        </w:rPr>
      </w:pPr>
      <w:r w:rsidRPr="008270AD">
        <w:rPr>
          <w:rFonts w:ascii="Arial" w:hAnsi="Arial" w:cs="Arial"/>
        </w:rPr>
        <w:t>Izvajalec lahko to pogodbo izvaja samo s podizvajalci, ki jih je priglasil v svoji ponudbi in za katere je naročnik ugotovil, da izpolnjujejo vse pogoje, ki so bili za podizvajalce določeni v razpisni dokumentaciji.</w:t>
      </w:r>
    </w:p>
    <w:p w14:paraId="1A517950" w14:textId="77777777" w:rsidR="00B80567" w:rsidRPr="00681C71" w:rsidRDefault="00B80567" w:rsidP="00B80567">
      <w:pPr>
        <w:spacing w:after="0" w:line="200" w:lineRule="atLeast"/>
        <w:rPr>
          <w:rFonts w:ascii="Arial" w:hAnsi="Arial" w:cs="Arial"/>
        </w:rPr>
      </w:pPr>
      <w:r w:rsidRPr="00681C71">
        <w:rPr>
          <w:rFonts w:ascii="Arial" w:hAnsi="Arial" w:cs="Arial"/>
        </w:rPr>
        <w:t>Pogodbeni stranki sta soglasni, da bodo za izvajalca dela izvajalci še naslednji podizvajalci:</w:t>
      </w:r>
    </w:p>
    <w:p w14:paraId="42A7B473" w14:textId="77777777" w:rsidR="00B80567" w:rsidRPr="00681C71" w:rsidRDefault="00B80567" w:rsidP="00B80567">
      <w:pPr>
        <w:spacing w:after="0" w:line="200" w:lineRule="atLeast"/>
        <w:rPr>
          <w:rFonts w:ascii="Arial" w:hAnsi="Arial" w:cs="Arial"/>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3024"/>
        <w:gridCol w:w="3024"/>
        <w:gridCol w:w="3052"/>
      </w:tblGrid>
      <w:tr w:rsidR="00B80567" w:rsidRPr="00681C71" w14:paraId="0C1464CC" w14:textId="77777777" w:rsidTr="00665C48">
        <w:tc>
          <w:tcPr>
            <w:tcW w:w="3024" w:type="dxa"/>
            <w:tcBorders>
              <w:top w:val="single" w:sz="2" w:space="0" w:color="000000"/>
              <w:left w:val="single" w:sz="2" w:space="0" w:color="000000"/>
              <w:bottom w:val="single" w:sz="2" w:space="0" w:color="000000"/>
              <w:right w:val="nil"/>
            </w:tcBorders>
            <w:hideMark/>
          </w:tcPr>
          <w:p w14:paraId="36C27712" w14:textId="77777777" w:rsidR="00B80567" w:rsidRPr="00681C71" w:rsidRDefault="00B80567" w:rsidP="00665C48">
            <w:pPr>
              <w:spacing w:after="0" w:line="200" w:lineRule="atLeast"/>
              <w:rPr>
                <w:rFonts w:ascii="Arial" w:hAnsi="Arial" w:cs="Arial"/>
              </w:rPr>
            </w:pPr>
            <w:r w:rsidRPr="00681C71">
              <w:rPr>
                <w:rFonts w:ascii="Arial" w:hAnsi="Arial" w:cs="Arial"/>
              </w:rPr>
              <w:t>NAZIV PODIZVAJALCA</w:t>
            </w:r>
          </w:p>
        </w:tc>
        <w:tc>
          <w:tcPr>
            <w:tcW w:w="3024" w:type="dxa"/>
            <w:tcBorders>
              <w:top w:val="single" w:sz="2" w:space="0" w:color="000000"/>
              <w:left w:val="single" w:sz="2" w:space="0" w:color="000000"/>
              <w:bottom w:val="single" w:sz="2" w:space="0" w:color="000000"/>
              <w:right w:val="nil"/>
            </w:tcBorders>
            <w:hideMark/>
          </w:tcPr>
          <w:p w14:paraId="5D5EB877" w14:textId="77777777" w:rsidR="00B80567" w:rsidRPr="00681C71" w:rsidRDefault="00B80567" w:rsidP="00665C48">
            <w:pPr>
              <w:spacing w:after="0" w:line="200" w:lineRule="atLeast"/>
              <w:rPr>
                <w:rFonts w:ascii="Arial" w:hAnsi="Arial" w:cs="Arial"/>
              </w:rPr>
            </w:pPr>
            <w:r w:rsidRPr="00681C71">
              <w:rPr>
                <w:rFonts w:ascii="Arial" w:hAnsi="Arial" w:cs="Arial"/>
              </w:rPr>
              <w:t>DAVČNA ŠTEVILKA</w:t>
            </w:r>
          </w:p>
        </w:tc>
        <w:tc>
          <w:tcPr>
            <w:tcW w:w="3052" w:type="dxa"/>
            <w:tcBorders>
              <w:top w:val="single" w:sz="2" w:space="0" w:color="000000"/>
              <w:left w:val="single" w:sz="2" w:space="0" w:color="000000"/>
              <w:bottom w:val="single" w:sz="2" w:space="0" w:color="000000"/>
              <w:right w:val="single" w:sz="2" w:space="0" w:color="000000"/>
            </w:tcBorders>
            <w:hideMark/>
          </w:tcPr>
          <w:p w14:paraId="15D79FA6" w14:textId="77777777" w:rsidR="00B80567" w:rsidRPr="00681C71" w:rsidRDefault="00B80567" w:rsidP="00665C48">
            <w:pPr>
              <w:spacing w:after="0" w:line="200" w:lineRule="atLeast"/>
              <w:rPr>
                <w:rFonts w:ascii="Arial" w:hAnsi="Arial" w:cs="Arial"/>
              </w:rPr>
            </w:pPr>
            <w:r w:rsidRPr="00681C71">
              <w:rPr>
                <w:rFonts w:ascii="Arial" w:hAnsi="Arial" w:cs="Arial"/>
              </w:rPr>
              <w:t>VRSTA IN VREDNOST DEL</w:t>
            </w:r>
          </w:p>
        </w:tc>
      </w:tr>
      <w:tr w:rsidR="00B80567" w:rsidRPr="00681C71" w14:paraId="0056F1FC" w14:textId="77777777" w:rsidTr="00665C48">
        <w:tc>
          <w:tcPr>
            <w:tcW w:w="3024" w:type="dxa"/>
            <w:tcBorders>
              <w:top w:val="nil"/>
              <w:left w:val="single" w:sz="2" w:space="0" w:color="000000"/>
              <w:bottom w:val="single" w:sz="2" w:space="0" w:color="000000"/>
              <w:right w:val="nil"/>
            </w:tcBorders>
          </w:tcPr>
          <w:p w14:paraId="056B9026" w14:textId="77777777" w:rsidR="00B80567" w:rsidRPr="00681C71" w:rsidRDefault="00B80567" w:rsidP="00665C48">
            <w:pPr>
              <w:snapToGrid w:val="0"/>
              <w:spacing w:after="0" w:line="200" w:lineRule="atLeast"/>
              <w:rPr>
                <w:rFonts w:ascii="Arial" w:hAnsi="Arial" w:cs="Arial"/>
              </w:rPr>
            </w:pPr>
          </w:p>
        </w:tc>
        <w:tc>
          <w:tcPr>
            <w:tcW w:w="3024" w:type="dxa"/>
            <w:tcBorders>
              <w:top w:val="nil"/>
              <w:left w:val="single" w:sz="2" w:space="0" w:color="000000"/>
              <w:bottom w:val="single" w:sz="2" w:space="0" w:color="000000"/>
              <w:right w:val="nil"/>
            </w:tcBorders>
          </w:tcPr>
          <w:p w14:paraId="0A85B176" w14:textId="77777777" w:rsidR="00B80567" w:rsidRPr="00681C71" w:rsidRDefault="00B80567" w:rsidP="00665C48">
            <w:pPr>
              <w:snapToGrid w:val="0"/>
              <w:spacing w:after="0" w:line="200" w:lineRule="atLeast"/>
              <w:rPr>
                <w:rFonts w:ascii="Arial" w:hAnsi="Arial" w:cs="Arial"/>
              </w:rPr>
            </w:pPr>
          </w:p>
        </w:tc>
        <w:tc>
          <w:tcPr>
            <w:tcW w:w="3052" w:type="dxa"/>
            <w:tcBorders>
              <w:top w:val="nil"/>
              <w:left w:val="single" w:sz="2" w:space="0" w:color="000000"/>
              <w:bottom w:val="single" w:sz="2" w:space="0" w:color="000000"/>
              <w:right w:val="single" w:sz="2" w:space="0" w:color="000000"/>
            </w:tcBorders>
          </w:tcPr>
          <w:p w14:paraId="45F5C36C" w14:textId="77777777" w:rsidR="00B80567" w:rsidRPr="00681C71" w:rsidRDefault="00B80567" w:rsidP="00665C48">
            <w:pPr>
              <w:snapToGrid w:val="0"/>
              <w:spacing w:after="0" w:line="200" w:lineRule="atLeast"/>
              <w:rPr>
                <w:rFonts w:ascii="Arial" w:hAnsi="Arial" w:cs="Arial"/>
              </w:rPr>
            </w:pPr>
          </w:p>
        </w:tc>
      </w:tr>
      <w:tr w:rsidR="00B80567" w:rsidRPr="00681C71" w14:paraId="6199DB91" w14:textId="77777777" w:rsidTr="00665C48">
        <w:tc>
          <w:tcPr>
            <w:tcW w:w="3024" w:type="dxa"/>
            <w:tcBorders>
              <w:top w:val="nil"/>
              <w:left w:val="single" w:sz="2" w:space="0" w:color="000000"/>
              <w:bottom w:val="single" w:sz="2" w:space="0" w:color="000000"/>
              <w:right w:val="nil"/>
            </w:tcBorders>
          </w:tcPr>
          <w:p w14:paraId="228E0BAB" w14:textId="77777777" w:rsidR="00B80567" w:rsidRPr="00681C71" w:rsidRDefault="00B80567" w:rsidP="00665C48">
            <w:pPr>
              <w:snapToGrid w:val="0"/>
              <w:spacing w:after="0" w:line="200" w:lineRule="atLeast"/>
              <w:rPr>
                <w:rFonts w:ascii="Arial" w:hAnsi="Arial" w:cs="Arial"/>
              </w:rPr>
            </w:pPr>
          </w:p>
        </w:tc>
        <w:tc>
          <w:tcPr>
            <w:tcW w:w="3024" w:type="dxa"/>
            <w:tcBorders>
              <w:top w:val="nil"/>
              <w:left w:val="single" w:sz="2" w:space="0" w:color="000000"/>
              <w:bottom w:val="single" w:sz="2" w:space="0" w:color="000000"/>
              <w:right w:val="nil"/>
            </w:tcBorders>
          </w:tcPr>
          <w:p w14:paraId="3E625EAA" w14:textId="77777777" w:rsidR="00B80567" w:rsidRPr="00681C71" w:rsidRDefault="00B80567" w:rsidP="00665C48">
            <w:pPr>
              <w:snapToGrid w:val="0"/>
              <w:spacing w:after="0" w:line="200" w:lineRule="atLeast"/>
              <w:rPr>
                <w:rFonts w:ascii="Arial" w:hAnsi="Arial" w:cs="Arial"/>
              </w:rPr>
            </w:pPr>
          </w:p>
        </w:tc>
        <w:tc>
          <w:tcPr>
            <w:tcW w:w="3052" w:type="dxa"/>
            <w:tcBorders>
              <w:top w:val="nil"/>
              <w:left w:val="single" w:sz="2" w:space="0" w:color="000000"/>
              <w:bottom w:val="single" w:sz="2" w:space="0" w:color="000000"/>
              <w:right w:val="single" w:sz="2" w:space="0" w:color="000000"/>
            </w:tcBorders>
          </w:tcPr>
          <w:p w14:paraId="5ED662D1" w14:textId="77777777" w:rsidR="00B80567" w:rsidRPr="00681C71" w:rsidRDefault="00B80567" w:rsidP="00665C48">
            <w:pPr>
              <w:snapToGrid w:val="0"/>
              <w:spacing w:after="0" w:line="200" w:lineRule="atLeast"/>
              <w:rPr>
                <w:rFonts w:ascii="Arial" w:hAnsi="Arial" w:cs="Arial"/>
              </w:rPr>
            </w:pPr>
          </w:p>
        </w:tc>
      </w:tr>
      <w:tr w:rsidR="00B80567" w:rsidRPr="00681C71" w14:paraId="30C57018" w14:textId="77777777" w:rsidTr="00665C48">
        <w:tc>
          <w:tcPr>
            <w:tcW w:w="3024" w:type="dxa"/>
            <w:tcBorders>
              <w:top w:val="nil"/>
              <w:left w:val="single" w:sz="2" w:space="0" w:color="000000"/>
              <w:bottom w:val="single" w:sz="2" w:space="0" w:color="000000"/>
              <w:right w:val="nil"/>
            </w:tcBorders>
          </w:tcPr>
          <w:p w14:paraId="66893C3D" w14:textId="77777777" w:rsidR="00B80567" w:rsidRPr="00681C71" w:rsidRDefault="00B80567" w:rsidP="00665C48">
            <w:pPr>
              <w:snapToGrid w:val="0"/>
              <w:spacing w:after="0" w:line="200" w:lineRule="atLeast"/>
              <w:rPr>
                <w:rFonts w:ascii="Arial" w:hAnsi="Arial" w:cs="Arial"/>
              </w:rPr>
            </w:pPr>
          </w:p>
        </w:tc>
        <w:tc>
          <w:tcPr>
            <w:tcW w:w="3024" w:type="dxa"/>
            <w:tcBorders>
              <w:top w:val="nil"/>
              <w:left w:val="single" w:sz="2" w:space="0" w:color="000000"/>
              <w:bottom w:val="single" w:sz="2" w:space="0" w:color="000000"/>
              <w:right w:val="nil"/>
            </w:tcBorders>
          </w:tcPr>
          <w:p w14:paraId="39D8E5F3" w14:textId="77777777" w:rsidR="00B80567" w:rsidRPr="00681C71" w:rsidRDefault="00B80567" w:rsidP="00665C48">
            <w:pPr>
              <w:snapToGrid w:val="0"/>
              <w:spacing w:after="0" w:line="200" w:lineRule="atLeast"/>
              <w:rPr>
                <w:rFonts w:ascii="Arial" w:hAnsi="Arial" w:cs="Arial"/>
              </w:rPr>
            </w:pPr>
          </w:p>
        </w:tc>
        <w:tc>
          <w:tcPr>
            <w:tcW w:w="3052" w:type="dxa"/>
            <w:tcBorders>
              <w:top w:val="nil"/>
              <w:left w:val="single" w:sz="2" w:space="0" w:color="000000"/>
              <w:bottom w:val="single" w:sz="2" w:space="0" w:color="000000"/>
              <w:right w:val="single" w:sz="2" w:space="0" w:color="000000"/>
            </w:tcBorders>
          </w:tcPr>
          <w:p w14:paraId="50FA636F" w14:textId="77777777" w:rsidR="00B80567" w:rsidRPr="00681C71" w:rsidRDefault="00B80567" w:rsidP="00665C48">
            <w:pPr>
              <w:snapToGrid w:val="0"/>
              <w:spacing w:after="0" w:line="200" w:lineRule="atLeast"/>
              <w:rPr>
                <w:rFonts w:ascii="Arial" w:hAnsi="Arial" w:cs="Arial"/>
              </w:rPr>
            </w:pPr>
          </w:p>
        </w:tc>
      </w:tr>
    </w:tbl>
    <w:p w14:paraId="216A093C" w14:textId="77777777" w:rsidR="00B80567" w:rsidRDefault="00B80567" w:rsidP="00B80567">
      <w:pPr>
        <w:spacing w:after="0" w:line="200" w:lineRule="atLeast"/>
        <w:rPr>
          <w:rFonts w:ascii="Arial" w:hAnsi="Arial" w:cs="Arial"/>
        </w:rPr>
      </w:pPr>
    </w:p>
    <w:p w14:paraId="7BF10554" w14:textId="77777777" w:rsidR="00B80567" w:rsidRPr="00681C71" w:rsidRDefault="00B80567" w:rsidP="00B80567">
      <w:pPr>
        <w:spacing w:after="0" w:line="200" w:lineRule="atLeast"/>
        <w:rPr>
          <w:rFonts w:ascii="Arial" w:hAnsi="Arial" w:cs="Arial"/>
        </w:rPr>
      </w:pPr>
    </w:p>
    <w:p w14:paraId="6866731B" w14:textId="77777777" w:rsidR="00B80567" w:rsidRPr="008270AD" w:rsidRDefault="00B80567" w:rsidP="00B80567">
      <w:pPr>
        <w:spacing w:after="0" w:line="200" w:lineRule="atLeast"/>
        <w:jc w:val="both"/>
        <w:rPr>
          <w:rFonts w:ascii="Arial" w:hAnsi="Arial" w:cs="Arial"/>
        </w:rPr>
      </w:pPr>
      <w:r w:rsidRPr="008270AD">
        <w:rPr>
          <w:rFonts w:ascii="Arial" w:hAnsi="Arial" w:cs="Arial"/>
        </w:rPr>
        <w:t xml:space="preserve">Izvajalec pooblašča naročnika, da na podlagi predloženih soglasij podizvajalcev in na podlagi </w:t>
      </w:r>
      <w:r>
        <w:rPr>
          <w:rFonts w:ascii="Arial" w:hAnsi="Arial" w:cs="Arial"/>
        </w:rPr>
        <w:t xml:space="preserve">potrjenih </w:t>
      </w:r>
      <w:r w:rsidRPr="008270AD">
        <w:rPr>
          <w:rFonts w:ascii="Arial" w:hAnsi="Arial" w:cs="Arial"/>
        </w:rPr>
        <w:t>računov podizvajalcev neposredno plačuje račune za opravljena dela naslednjim podizvajalcem:</w:t>
      </w:r>
    </w:p>
    <w:p w14:paraId="3D5ABBEF" w14:textId="77777777" w:rsidR="00B80567" w:rsidRDefault="00B80567" w:rsidP="00B80567">
      <w:pPr>
        <w:spacing w:after="0" w:line="200" w:lineRule="atLeast"/>
        <w:jc w:val="both"/>
        <w:rPr>
          <w:rFonts w:ascii="Arial" w:hAnsi="Arial" w:cs="Arial"/>
          <w:highlight w:val="yellow"/>
        </w:rPr>
      </w:pPr>
    </w:p>
    <w:p w14:paraId="5CE89398" w14:textId="77777777" w:rsidR="00B80567" w:rsidRDefault="00B80567" w:rsidP="00B80567">
      <w:pPr>
        <w:spacing w:after="0" w:line="200" w:lineRule="atLeast"/>
        <w:jc w:val="both"/>
        <w:rPr>
          <w:rFonts w:ascii="Arial" w:hAnsi="Arial" w:cs="Arial"/>
          <w:highlight w:val="yellow"/>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3024"/>
        <w:gridCol w:w="3024"/>
        <w:gridCol w:w="3052"/>
      </w:tblGrid>
      <w:tr w:rsidR="00B80567" w:rsidRPr="00681C71" w14:paraId="71690398" w14:textId="77777777" w:rsidTr="00665C48">
        <w:tc>
          <w:tcPr>
            <w:tcW w:w="3024" w:type="dxa"/>
            <w:tcBorders>
              <w:top w:val="single" w:sz="2" w:space="0" w:color="000000"/>
              <w:left w:val="single" w:sz="2" w:space="0" w:color="000000"/>
              <w:bottom w:val="single" w:sz="2" w:space="0" w:color="000000"/>
              <w:right w:val="nil"/>
            </w:tcBorders>
            <w:hideMark/>
          </w:tcPr>
          <w:p w14:paraId="61730AE7" w14:textId="77777777" w:rsidR="00B80567" w:rsidRPr="00681C71" w:rsidRDefault="00B80567" w:rsidP="00665C48">
            <w:pPr>
              <w:spacing w:after="0" w:line="200" w:lineRule="atLeast"/>
              <w:rPr>
                <w:rFonts w:ascii="Arial" w:hAnsi="Arial" w:cs="Arial"/>
              </w:rPr>
            </w:pPr>
            <w:r w:rsidRPr="00681C71">
              <w:rPr>
                <w:rFonts w:ascii="Arial" w:hAnsi="Arial" w:cs="Arial"/>
              </w:rPr>
              <w:t>NAZIV PODIZVAJALCA</w:t>
            </w:r>
          </w:p>
        </w:tc>
        <w:tc>
          <w:tcPr>
            <w:tcW w:w="3024" w:type="dxa"/>
            <w:tcBorders>
              <w:top w:val="single" w:sz="2" w:space="0" w:color="000000"/>
              <w:left w:val="single" w:sz="2" w:space="0" w:color="000000"/>
              <w:bottom w:val="single" w:sz="2" w:space="0" w:color="000000"/>
              <w:right w:val="nil"/>
            </w:tcBorders>
            <w:hideMark/>
          </w:tcPr>
          <w:p w14:paraId="15763436" w14:textId="77777777" w:rsidR="00B80567" w:rsidRPr="00681C71" w:rsidRDefault="00B80567" w:rsidP="00665C48">
            <w:pPr>
              <w:spacing w:after="0" w:line="200" w:lineRule="atLeast"/>
              <w:rPr>
                <w:rFonts w:ascii="Arial" w:hAnsi="Arial" w:cs="Arial"/>
              </w:rPr>
            </w:pPr>
            <w:r w:rsidRPr="00681C71">
              <w:rPr>
                <w:rFonts w:ascii="Arial" w:hAnsi="Arial" w:cs="Arial"/>
              </w:rPr>
              <w:t>DAVČNA ŠTEVILKA</w:t>
            </w:r>
          </w:p>
        </w:tc>
        <w:tc>
          <w:tcPr>
            <w:tcW w:w="3052" w:type="dxa"/>
            <w:tcBorders>
              <w:top w:val="single" w:sz="2" w:space="0" w:color="000000"/>
              <w:left w:val="single" w:sz="2" w:space="0" w:color="000000"/>
              <w:bottom w:val="single" w:sz="2" w:space="0" w:color="000000"/>
              <w:right w:val="single" w:sz="2" w:space="0" w:color="000000"/>
            </w:tcBorders>
            <w:hideMark/>
          </w:tcPr>
          <w:p w14:paraId="72BDAB7E" w14:textId="77777777" w:rsidR="00B80567" w:rsidRPr="00681C71" w:rsidRDefault="00B80567" w:rsidP="00665C48">
            <w:pPr>
              <w:spacing w:after="0" w:line="200" w:lineRule="atLeast"/>
              <w:rPr>
                <w:rFonts w:ascii="Arial" w:hAnsi="Arial" w:cs="Arial"/>
              </w:rPr>
            </w:pPr>
            <w:r>
              <w:rPr>
                <w:rFonts w:ascii="Arial" w:hAnsi="Arial" w:cs="Arial"/>
              </w:rPr>
              <w:t>ŠTEVILKA TRR</w:t>
            </w:r>
          </w:p>
        </w:tc>
      </w:tr>
      <w:tr w:rsidR="00B80567" w:rsidRPr="00681C71" w14:paraId="5F8F2D02" w14:textId="77777777" w:rsidTr="00665C48">
        <w:tc>
          <w:tcPr>
            <w:tcW w:w="3024" w:type="dxa"/>
            <w:tcBorders>
              <w:top w:val="nil"/>
              <w:left w:val="single" w:sz="2" w:space="0" w:color="000000"/>
              <w:bottom w:val="single" w:sz="4" w:space="0" w:color="auto"/>
              <w:right w:val="nil"/>
            </w:tcBorders>
          </w:tcPr>
          <w:p w14:paraId="64BBE41D" w14:textId="77777777" w:rsidR="00B80567" w:rsidRPr="00681C71" w:rsidRDefault="00B80567" w:rsidP="00665C48">
            <w:pPr>
              <w:snapToGrid w:val="0"/>
              <w:spacing w:after="0" w:line="200" w:lineRule="atLeast"/>
              <w:rPr>
                <w:rFonts w:ascii="Arial" w:hAnsi="Arial" w:cs="Arial"/>
              </w:rPr>
            </w:pPr>
          </w:p>
        </w:tc>
        <w:tc>
          <w:tcPr>
            <w:tcW w:w="3024" w:type="dxa"/>
            <w:tcBorders>
              <w:top w:val="nil"/>
              <w:left w:val="single" w:sz="2" w:space="0" w:color="000000"/>
              <w:bottom w:val="single" w:sz="4" w:space="0" w:color="auto"/>
              <w:right w:val="nil"/>
            </w:tcBorders>
          </w:tcPr>
          <w:p w14:paraId="172B1D28" w14:textId="77777777" w:rsidR="00B80567" w:rsidRPr="00681C71" w:rsidRDefault="00B80567" w:rsidP="00665C48">
            <w:pPr>
              <w:snapToGrid w:val="0"/>
              <w:spacing w:after="0" w:line="200" w:lineRule="atLeast"/>
              <w:rPr>
                <w:rFonts w:ascii="Arial" w:hAnsi="Arial" w:cs="Arial"/>
              </w:rPr>
            </w:pPr>
          </w:p>
        </w:tc>
        <w:tc>
          <w:tcPr>
            <w:tcW w:w="3052" w:type="dxa"/>
            <w:tcBorders>
              <w:top w:val="nil"/>
              <w:left w:val="single" w:sz="2" w:space="0" w:color="000000"/>
              <w:bottom w:val="single" w:sz="4" w:space="0" w:color="auto"/>
              <w:right w:val="single" w:sz="2" w:space="0" w:color="000000"/>
            </w:tcBorders>
          </w:tcPr>
          <w:p w14:paraId="6C0A3B3B" w14:textId="77777777" w:rsidR="00B80567" w:rsidRPr="00681C71" w:rsidRDefault="00B80567" w:rsidP="00665C48">
            <w:pPr>
              <w:snapToGrid w:val="0"/>
              <w:spacing w:after="0" w:line="200" w:lineRule="atLeast"/>
              <w:rPr>
                <w:rFonts w:ascii="Arial" w:hAnsi="Arial" w:cs="Arial"/>
              </w:rPr>
            </w:pPr>
          </w:p>
        </w:tc>
      </w:tr>
      <w:tr w:rsidR="00B80567" w:rsidRPr="00681C71" w14:paraId="600526C7" w14:textId="77777777" w:rsidTr="00665C48">
        <w:tc>
          <w:tcPr>
            <w:tcW w:w="3024" w:type="dxa"/>
            <w:tcBorders>
              <w:top w:val="single" w:sz="4" w:space="0" w:color="auto"/>
              <w:left w:val="single" w:sz="4" w:space="0" w:color="auto"/>
              <w:bottom w:val="single" w:sz="4" w:space="0" w:color="auto"/>
              <w:right w:val="single" w:sz="4" w:space="0" w:color="auto"/>
            </w:tcBorders>
          </w:tcPr>
          <w:p w14:paraId="12BE9932" w14:textId="77777777" w:rsidR="00B80567" w:rsidRPr="00681C71" w:rsidRDefault="00B80567" w:rsidP="00665C48">
            <w:pPr>
              <w:snapToGrid w:val="0"/>
              <w:spacing w:after="0" w:line="200" w:lineRule="atLeast"/>
              <w:rPr>
                <w:rFonts w:ascii="Arial" w:hAnsi="Arial" w:cs="Arial"/>
              </w:rPr>
            </w:pPr>
          </w:p>
        </w:tc>
        <w:tc>
          <w:tcPr>
            <w:tcW w:w="3024" w:type="dxa"/>
            <w:tcBorders>
              <w:top w:val="single" w:sz="4" w:space="0" w:color="auto"/>
              <w:left w:val="single" w:sz="4" w:space="0" w:color="auto"/>
              <w:bottom w:val="single" w:sz="4" w:space="0" w:color="auto"/>
              <w:right w:val="single" w:sz="4" w:space="0" w:color="auto"/>
            </w:tcBorders>
          </w:tcPr>
          <w:p w14:paraId="3507C31F" w14:textId="77777777" w:rsidR="00B80567" w:rsidRPr="00681C71" w:rsidRDefault="00B80567" w:rsidP="00665C48">
            <w:pPr>
              <w:snapToGrid w:val="0"/>
              <w:spacing w:after="0" w:line="200" w:lineRule="atLeast"/>
              <w:rPr>
                <w:rFonts w:ascii="Arial" w:hAnsi="Arial" w:cs="Arial"/>
              </w:rPr>
            </w:pPr>
          </w:p>
        </w:tc>
        <w:tc>
          <w:tcPr>
            <w:tcW w:w="3052" w:type="dxa"/>
            <w:tcBorders>
              <w:top w:val="single" w:sz="4" w:space="0" w:color="auto"/>
              <w:left w:val="single" w:sz="4" w:space="0" w:color="auto"/>
              <w:bottom w:val="single" w:sz="4" w:space="0" w:color="auto"/>
              <w:right w:val="single" w:sz="4" w:space="0" w:color="auto"/>
            </w:tcBorders>
          </w:tcPr>
          <w:p w14:paraId="05D53955" w14:textId="77777777" w:rsidR="00B80567" w:rsidRPr="00681C71" w:rsidRDefault="00B80567" w:rsidP="00665C48">
            <w:pPr>
              <w:snapToGrid w:val="0"/>
              <w:spacing w:after="0" w:line="200" w:lineRule="atLeast"/>
              <w:rPr>
                <w:rFonts w:ascii="Arial" w:hAnsi="Arial" w:cs="Arial"/>
              </w:rPr>
            </w:pPr>
          </w:p>
        </w:tc>
      </w:tr>
      <w:tr w:rsidR="00B80567" w:rsidRPr="00681C71" w14:paraId="755F6700" w14:textId="77777777" w:rsidTr="00665C48">
        <w:tc>
          <w:tcPr>
            <w:tcW w:w="3024" w:type="dxa"/>
            <w:tcBorders>
              <w:top w:val="single" w:sz="4" w:space="0" w:color="auto"/>
              <w:left w:val="single" w:sz="2" w:space="0" w:color="000000"/>
              <w:bottom w:val="single" w:sz="2" w:space="0" w:color="000000"/>
              <w:right w:val="nil"/>
            </w:tcBorders>
          </w:tcPr>
          <w:p w14:paraId="40AD8346" w14:textId="77777777" w:rsidR="00B80567" w:rsidRPr="00681C71" w:rsidRDefault="00B80567" w:rsidP="00665C48">
            <w:pPr>
              <w:snapToGrid w:val="0"/>
              <w:spacing w:after="0" w:line="200" w:lineRule="atLeast"/>
              <w:rPr>
                <w:rFonts w:ascii="Arial" w:hAnsi="Arial" w:cs="Arial"/>
              </w:rPr>
            </w:pPr>
          </w:p>
        </w:tc>
        <w:tc>
          <w:tcPr>
            <w:tcW w:w="3024" w:type="dxa"/>
            <w:tcBorders>
              <w:top w:val="single" w:sz="4" w:space="0" w:color="auto"/>
              <w:left w:val="single" w:sz="2" w:space="0" w:color="000000"/>
              <w:bottom w:val="single" w:sz="2" w:space="0" w:color="000000"/>
              <w:right w:val="nil"/>
            </w:tcBorders>
          </w:tcPr>
          <w:p w14:paraId="5B91EC3F" w14:textId="77777777" w:rsidR="00B80567" w:rsidRPr="00681C71" w:rsidRDefault="00B80567" w:rsidP="00665C48">
            <w:pPr>
              <w:snapToGrid w:val="0"/>
              <w:spacing w:after="0" w:line="200" w:lineRule="atLeast"/>
              <w:rPr>
                <w:rFonts w:ascii="Arial" w:hAnsi="Arial" w:cs="Arial"/>
              </w:rPr>
            </w:pPr>
          </w:p>
        </w:tc>
        <w:tc>
          <w:tcPr>
            <w:tcW w:w="3052" w:type="dxa"/>
            <w:tcBorders>
              <w:top w:val="single" w:sz="4" w:space="0" w:color="auto"/>
              <w:left w:val="single" w:sz="2" w:space="0" w:color="000000"/>
              <w:bottom w:val="single" w:sz="2" w:space="0" w:color="000000"/>
              <w:right w:val="single" w:sz="2" w:space="0" w:color="000000"/>
            </w:tcBorders>
          </w:tcPr>
          <w:p w14:paraId="0821023C" w14:textId="77777777" w:rsidR="00B80567" w:rsidRPr="00681C71" w:rsidRDefault="00B80567" w:rsidP="00665C48">
            <w:pPr>
              <w:snapToGrid w:val="0"/>
              <w:spacing w:after="0" w:line="200" w:lineRule="atLeast"/>
              <w:rPr>
                <w:rFonts w:ascii="Arial" w:hAnsi="Arial" w:cs="Arial"/>
              </w:rPr>
            </w:pPr>
          </w:p>
        </w:tc>
      </w:tr>
    </w:tbl>
    <w:p w14:paraId="67FF5579" w14:textId="77777777" w:rsidR="00B80567" w:rsidRDefault="00B80567" w:rsidP="00B80567">
      <w:pPr>
        <w:spacing w:after="0" w:line="200" w:lineRule="atLeast"/>
        <w:jc w:val="both"/>
        <w:rPr>
          <w:rFonts w:ascii="Arial" w:hAnsi="Arial" w:cs="Arial"/>
          <w:highlight w:val="yellow"/>
        </w:rPr>
      </w:pPr>
    </w:p>
    <w:p w14:paraId="497EE124" w14:textId="77777777" w:rsidR="00B80567" w:rsidRPr="008270AD" w:rsidRDefault="00B80567" w:rsidP="00B80567">
      <w:pPr>
        <w:spacing w:after="0" w:line="200" w:lineRule="atLeast"/>
        <w:jc w:val="both"/>
        <w:rPr>
          <w:rFonts w:ascii="Arial" w:hAnsi="Arial" w:cs="Arial"/>
        </w:rPr>
      </w:pPr>
      <w:r w:rsidRPr="008270AD">
        <w:rPr>
          <w:rFonts w:ascii="Arial" w:hAnsi="Arial" w:cs="Arial"/>
        </w:rPr>
        <w:t>Izvajalec bo  svojemu računu priložil račune podizvajalcev, ki jih je predhodno potrdi.</w:t>
      </w:r>
    </w:p>
    <w:p w14:paraId="23900848" w14:textId="77777777" w:rsidR="00B80567" w:rsidRPr="008270AD" w:rsidRDefault="00B80567" w:rsidP="00B80567">
      <w:pPr>
        <w:spacing w:after="0" w:line="200" w:lineRule="atLeast"/>
        <w:jc w:val="both"/>
        <w:rPr>
          <w:rFonts w:ascii="Arial" w:hAnsi="Arial" w:cs="Arial"/>
        </w:rPr>
      </w:pPr>
    </w:p>
    <w:p w14:paraId="679A82B4" w14:textId="77777777" w:rsidR="00B80567" w:rsidRPr="008270AD" w:rsidRDefault="00B80567" w:rsidP="00B80567">
      <w:pPr>
        <w:spacing w:after="0" w:line="200" w:lineRule="atLeast"/>
        <w:jc w:val="both"/>
        <w:rPr>
          <w:rFonts w:ascii="Arial" w:hAnsi="Arial" w:cs="Arial"/>
        </w:rPr>
      </w:pPr>
      <w:r>
        <w:rPr>
          <w:rFonts w:ascii="Arial" w:hAnsi="Arial" w:cs="Arial"/>
        </w:rPr>
        <w:t xml:space="preserve">Za </w:t>
      </w:r>
      <w:r w:rsidRPr="008270AD">
        <w:rPr>
          <w:rFonts w:ascii="Arial" w:hAnsi="Arial" w:cs="Arial"/>
        </w:rPr>
        <w:t xml:space="preserve">nominirane podizvajalce, ki neposrednih plačil ne zahtevajo, bo izvajalec naročniku najpozneje v 60 dneh od plačila končnega računa poslal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D951759" w14:textId="77777777" w:rsidR="00B80567" w:rsidRPr="008270AD" w:rsidRDefault="00B80567" w:rsidP="00B80567">
      <w:pPr>
        <w:spacing w:after="0" w:line="200" w:lineRule="atLeast"/>
        <w:jc w:val="both"/>
        <w:rPr>
          <w:rFonts w:ascii="Arial" w:hAnsi="Arial" w:cs="Arial"/>
        </w:rPr>
      </w:pPr>
    </w:p>
    <w:p w14:paraId="4BAD70A5" w14:textId="77777777" w:rsidR="00B80567" w:rsidRPr="008270AD" w:rsidRDefault="00B80567" w:rsidP="00B80567">
      <w:pPr>
        <w:spacing w:after="0" w:line="200" w:lineRule="atLeast"/>
        <w:jc w:val="both"/>
        <w:rPr>
          <w:rFonts w:ascii="Arial" w:hAnsi="Arial" w:cs="Arial"/>
        </w:rPr>
      </w:pPr>
      <w:r w:rsidRPr="008270AD">
        <w:rPr>
          <w:rFonts w:ascii="Arial" w:hAnsi="Arial" w:cs="Arial"/>
        </w:rPr>
        <w:t xml:space="preserve">Izbrani ponudnik v razmerju do naročnika v celoti odgovarja za izvedbo naročila. </w:t>
      </w:r>
    </w:p>
    <w:p w14:paraId="57C75670" w14:textId="77777777" w:rsidR="00B80567" w:rsidRPr="003804A6" w:rsidRDefault="00B80567" w:rsidP="00B80567">
      <w:pPr>
        <w:spacing w:after="0" w:line="200" w:lineRule="atLeast"/>
        <w:rPr>
          <w:rFonts w:ascii="Arial" w:hAnsi="Arial" w:cs="Arial"/>
          <w:highlight w:val="yellow"/>
        </w:rPr>
      </w:pPr>
    </w:p>
    <w:p w14:paraId="154BE121" w14:textId="77777777" w:rsidR="00B80567" w:rsidRDefault="00B80567" w:rsidP="00B80567">
      <w:pPr>
        <w:spacing w:before="23"/>
        <w:ind w:right="76"/>
        <w:jc w:val="both"/>
        <w:rPr>
          <w:rFonts w:ascii="Arial" w:eastAsia="Verdana" w:hAnsi="Arial" w:cs="Arial"/>
          <w:kern w:val="0"/>
          <w:lang w:eastAsia="en-US"/>
        </w:rPr>
      </w:pPr>
      <w:r>
        <w:rPr>
          <w:rFonts w:ascii="Arial" w:eastAsia="Verdana" w:hAnsi="Arial" w:cs="Arial"/>
        </w:rPr>
        <w:t>V</w:t>
      </w:r>
      <w:r>
        <w:rPr>
          <w:rFonts w:ascii="Arial" w:eastAsia="Verdana" w:hAnsi="Arial" w:cs="Arial"/>
          <w:spacing w:val="3"/>
        </w:rPr>
        <w:t xml:space="preserve"> </w:t>
      </w:r>
      <w:r>
        <w:rPr>
          <w:rFonts w:ascii="Arial" w:eastAsia="Verdana" w:hAnsi="Arial" w:cs="Arial"/>
        </w:rPr>
        <w:t>k</w:t>
      </w:r>
      <w:r>
        <w:rPr>
          <w:rFonts w:ascii="Arial" w:eastAsia="Verdana" w:hAnsi="Arial" w:cs="Arial"/>
          <w:spacing w:val="-1"/>
        </w:rPr>
        <w:t>o</w:t>
      </w:r>
      <w:r>
        <w:rPr>
          <w:rFonts w:ascii="Arial" w:eastAsia="Verdana" w:hAnsi="Arial" w:cs="Arial"/>
        </w:rPr>
        <w:t>lik</w:t>
      </w:r>
      <w:r>
        <w:rPr>
          <w:rFonts w:ascii="Arial" w:eastAsia="Verdana" w:hAnsi="Arial" w:cs="Arial"/>
          <w:spacing w:val="-1"/>
        </w:rPr>
        <w:t>o</w:t>
      </w:r>
      <w:r>
        <w:rPr>
          <w:rFonts w:ascii="Arial" w:eastAsia="Verdana" w:hAnsi="Arial" w:cs="Arial"/>
        </w:rPr>
        <w:t xml:space="preserve">r </w:t>
      </w:r>
      <w:r>
        <w:rPr>
          <w:rFonts w:ascii="Arial" w:eastAsia="Verdana" w:hAnsi="Arial" w:cs="Arial"/>
          <w:spacing w:val="1"/>
        </w:rPr>
        <w:t>n</w:t>
      </w:r>
      <w:r>
        <w:rPr>
          <w:rFonts w:ascii="Arial" w:eastAsia="Verdana" w:hAnsi="Arial" w:cs="Arial"/>
        </w:rPr>
        <w:t>a</w:t>
      </w:r>
      <w:r>
        <w:rPr>
          <w:rFonts w:ascii="Arial" w:eastAsia="Verdana" w:hAnsi="Arial" w:cs="Arial"/>
          <w:spacing w:val="2"/>
        </w:rPr>
        <w:t xml:space="preserve"> </w:t>
      </w:r>
      <w:r>
        <w:rPr>
          <w:rFonts w:ascii="Arial" w:eastAsia="Verdana" w:hAnsi="Arial" w:cs="Arial"/>
        </w:rPr>
        <w:t>s</w:t>
      </w:r>
      <w:r>
        <w:rPr>
          <w:rFonts w:ascii="Arial" w:eastAsia="Verdana" w:hAnsi="Arial" w:cs="Arial"/>
          <w:spacing w:val="-2"/>
        </w:rPr>
        <w:t>t</w:t>
      </w:r>
      <w:r>
        <w:rPr>
          <w:rFonts w:ascii="Arial" w:eastAsia="Verdana" w:hAnsi="Arial" w:cs="Arial"/>
          <w:spacing w:val="-1"/>
        </w:rPr>
        <w:t>r</w:t>
      </w:r>
      <w:r>
        <w:rPr>
          <w:rFonts w:ascii="Arial" w:eastAsia="Verdana" w:hAnsi="Arial" w:cs="Arial"/>
        </w:rPr>
        <w:t>a</w:t>
      </w:r>
      <w:r>
        <w:rPr>
          <w:rFonts w:ascii="Arial" w:eastAsia="Verdana" w:hAnsi="Arial" w:cs="Arial"/>
          <w:spacing w:val="1"/>
        </w:rPr>
        <w:t>n</w:t>
      </w:r>
      <w:r>
        <w:rPr>
          <w:rFonts w:ascii="Arial" w:eastAsia="Verdana" w:hAnsi="Arial" w:cs="Arial"/>
        </w:rPr>
        <w:t>i</w:t>
      </w:r>
      <w:r>
        <w:rPr>
          <w:rFonts w:ascii="Arial" w:eastAsia="Verdana" w:hAnsi="Arial" w:cs="Arial"/>
          <w:spacing w:val="1"/>
        </w:rPr>
        <w:t xml:space="preserve"> </w:t>
      </w:r>
      <w:r>
        <w:rPr>
          <w:rFonts w:ascii="Arial" w:eastAsia="Verdana" w:hAnsi="Arial" w:cs="Arial"/>
        </w:rPr>
        <w:t>iz</w:t>
      </w:r>
      <w:r>
        <w:rPr>
          <w:rFonts w:ascii="Arial" w:eastAsia="Verdana" w:hAnsi="Arial" w:cs="Arial"/>
          <w:spacing w:val="-3"/>
        </w:rPr>
        <w:t>v</w:t>
      </w:r>
      <w:r>
        <w:rPr>
          <w:rFonts w:ascii="Arial" w:eastAsia="Verdana" w:hAnsi="Arial" w:cs="Arial"/>
        </w:rPr>
        <w:t>a</w:t>
      </w:r>
      <w:r>
        <w:rPr>
          <w:rFonts w:ascii="Arial" w:eastAsia="Verdana" w:hAnsi="Arial" w:cs="Arial"/>
          <w:spacing w:val="-1"/>
        </w:rPr>
        <w:t>j</w:t>
      </w:r>
      <w:r>
        <w:rPr>
          <w:rFonts w:ascii="Arial" w:eastAsia="Verdana" w:hAnsi="Arial" w:cs="Arial"/>
        </w:rPr>
        <w:t>al</w:t>
      </w:r>
      <w:r>
        <w:rPr>
          <w:rFonts w:ascii="Arial" w:eastAsia="Verdana" w:hAnsi="Arial" w:cs="Arial"/>
          <w:spacing w:val="-2"/>
        </w:rPr>
        <w:t>c</w:t>
      </w:r>
      <w:r>
        <w:rPr>
          <w:rFonts w:ascii="Arial" w:eastAsia="Verdana" w:hAnsi="Arial" w:cs="Arial"/>
        </w:rPr>
        <w:t>a</w:t>
      </w:r>
      <w:r>
        <w:rPr>
          <w:rFonts w:ascii="Arial" w:eastAsia="Verdana" w:hAnsi="Arial" w:cs="Arial"/>
          <w:spacing w:val="2"/>
        </w:rPr>
        <w:t xml:space="preserve"> </w:t>
      </w:r>
      <w:r>
        <w:rPr>
          <w:rFonts w:ascii="Arial" w:eastAsia="Verdana" w:hAnsi="Arial" w:cs="Arial"/>
          <w:spacing w:val="1"/>
        </w:rPr>
        <w:t>n</w:t>
      </w:r>
      <w:r>
        <w:rPr>
          <w:rFonts w:ascii="Arial" w:eastAsia="Verdana" w:hAnsi="Arial" w:cs="Arial"/>
          <w:spacing w:val="-2"/>
        </w:rPr>
        <w:t>a</w:t>
      </w:r>
      <w:r>
        <w:rPr>
          <w:rFonts w:ascii="Arial" w:eastAsia="Verdana" w:hAnsi="Arial" w:cs="Arial"/>
        </w:rPr>
        <w:t>s</w:t>
      </w:r>
      <w:r>
        <w:rPr>
          <w:rFonts w:ascii="Arial" w:eastAsia="Verdana" w:hAnsi="Arial" w:cs="Arial"/>
          <w:spacing w:val="-2"/>
        </w:rPr>
        <w:t>t</w:t>
      </w:r>
      <w:r>
        <w:rPr>
          <w:rFonts w:ascii="Arial" w:eastAsia="Verdana" w:hAnsi="Arial" w:cs="Arial"/>
        </w:rPr>
        <w:t>a</w:t>
      </w:r>
      <w:r>
        <w:rPr>
          <w:rFonts w:ascii="Arial" w:eastAsia="Verdana" w:hAnsi="Arial" w:cs="Arial"/>
          <w:spacing w:val="1"/>
        </w:rPr>
        <w:t>n</w:t>
      </w:r>
      <w:r>
        <w:rPr>
          <w:rFonts w:ascii="Arial" w:eastAsia="Verdana" w:hAnsi="Arial" w:cs="Arial"/>
        </w:rPr>
        <w:t>e p</w:t>
      </w:r>
      <w:r>
        <w:rPr>
          <w:rFonts w:ascii="Arial" w:eastAsia="Verdana" w:hAnsi="Arial" w:cs="Arial"/>
          <w:spacing w:val="-1"/>
        </w:rPr>
        <w:t>o</w:t>
      </w:r>
      <w:r>
        <w:rPr>
          <w:rFonts w:ascii="Arial" w:eastAsia="Verdana" w:hAnsi="Arial" w:cs="Arial"/>
          <w:spacing w:val="-2"/>
        </w:rPr>
        <w:t>t</w:t>
      </w:r>
      <w:r>
        <w:rPr>
          <w:rFonts w:ascii="Arial" w:eastAsia="Verdana" w:hAnsi="Arial" w:cs="Arial"/>
          <w:spacing w:val="1"/>
        </w:rPr>
        <w:t>r</w:t>
      </w:r>
      <w:r>
        <w:rPr>
          <w:rFonts w:ascii="Arial" w:eastAsia="Verdana" w:hAnsi="Arial" w:cs="Arial"/>
          <w:spacing w:val="-1"/>
        </w:rPr>
        <w:t>e</w:t>
      </w:r>
      <w:r>
        <w:rPr>
          <w:rFonts w:ascii="Arial" w:eastAsia="Verdana" w:hAnsi="Arial" w:cs="Arial"/>
          <w:spacing w:val="-2"/>
        </w:rPr>
        <w:t>b</w:t>
      </w:r>
      <w:r>
        <w:rPr>
          <w:rFonts w:ascii="Arial" w:eastAsia="Verdana" w:hAnsi="Arial" w:cs="Arial"/>
        </w:rPr>
        <w:t>a</w:t>
      </w:r>
      <w:r>
        <w:rPr>
          <w:rFonts w:ascii="Arial" w:eastAsia="Verdana" w:hAnsi="Arial" w:cs="Arial"/>
          <w:spacing w:val="4"/>
        </w:rPr>
        <w:t xml:space="preserve"> </w:t>
      </w:r>
      <w:r>
        <w:rPr>
          <w:rFonts w:ascii="Arial" w:eastAsia="Verdana" w:hAnsi="Arial" w:cs="Arial"/>
        </w:rPr>
        <w:t xml:space="preserve">po </w:t>
      </w:r>
      <w:r>
        <w:rPr>
          <w:rFonts w:ascii="Arial" w:eastAsia="Verdana" w:hAnsi="Arial" w:cs="Arial"/>
          <w:spacing w:val="-2"/>
        </w:rPr>
        <w:t>a</w:t>
      </w:r>
      <w:r>
        <w:rPr>
          <w:rFonts w:ascii="Arial" w:eastAsia="Verdana" w:hAnsi="Arial" w:cs="Arial"/>
          <w:spacing w:val="1"/>
        </w:rPr>
        <w:t>n</w:t>
      </w:r>
      <w:r>
        <w:rPr>
          <w:rFonts w:ascii="Arial" w:eastAsia="Verdana" w:hAnsi="Arial" w:cs="Arial"/>
          <w:spacing w:val="-2"/>
        </w:rPr>
        <w:t>g</w:t>
      </w:r>
      <w:r>
        <w:rPr>
          <w:rFonts w:ascii="Arial" w:eastAsia="Verdana" w:hAnsi="Arial" w:cs="Arial"/>
        </w:rPr>
        <w:t>aži</w:t>
      </w:r>
      <w:r>
        <w:rPr>
          <w:rFonts w:ascii="Arial" w:eastAsia="Verdana" w:hAnsi="Arial" w:cs="Arial"/>
          <w:spacing w:val="-1"/>
        </w:rPr>
        <w:t>r</w:t>
      </w:r>
      <w:r>
        <w:rPr>
          <w:rFonts w:ascii="Arial" w:eastAsia="Verdana" w:hAnsi="Arial" w:cs="Arial"/>
        </w:rPr>
        <w:t>a</w:t>
      </w:r>
      <w:r>
        <w:rPr>
          <w:rFonts w:ascii="Arial" w:eastAsia="Verdana" w:hAnsi="Arial" w:cs="Arial"/>
          <w:spacing w:val="1"/>
        </w:rPr>
        <w:t>n</w:t>
      </w:r>
      <w:r>
        <w:rPr>
          <w:rFonts w:ascii="Arial" w:eastAsia="Verdana" w:hAnsi="Arial" w:cs="Arial"/>
          <w:spacing w:val="-3"/>
        </w:rPr>
        <w:t>j</w:t>
      </w:r>
      <w:r>
        <w:rPr>
          <w:rFonts w:ascii="Arial" w:eastAsia="Verdana" w:hAnsi="Arial" w:cs="Arial"/>
        </w:rPr>
        <w:t>u</w:t>
      </w:r>
      <w:r>
        <w:rPr>
          <w:rFonts w:ascii="Arial" w:eastAsia="Verdana" w:hAnsi="Arial" w:cs="Arial"/>
          <w:spacing w:val="2"/>
        </w:rPr>
        <w:t xml:space="preserve"> </w:t>
      </w:r>
      <w:r>
        <w:rPr>
          <w:rFonts w:ascii="Arial" w:eastAsia="Verdana" w:hAnsi="Arial" w:cs="Arial"/>
          <w:spacing w:val="1"/>
        </w:rPr>
        <w:t>n</w:t>
      </w:r>
      <w:r>
        <w:rPr>
          <w:rFonts w:ascii="Arial" w:eastAsia="Verdana" w:hAnsi="Arial" w:cs="Arial"/>
          <w:spacing w:val="-1"/>
        </w:rPr>
        <w:t>o</w:t>
      </w:r>
      <w:r>
        <w:rPr>
          <w:rFonts w:ascii="Arial" w:eastAsia="Verdana" w:hAnsi="Arial" w:cs="Arial"/>
        </w:rPr>
        <w:t>v</w:t>
      </w:r>
      <w:r>
        <w:rPr>
          <w:rFonts w:ascii="Arial" w:eastAsia="Verdana" w:hAnsi="Arial" w:cs="Arial"/>
          <w:spacing w:val="-3"/>
        </w:rPr>
        <w:t>i</w:t>
      </w:r>
      <w:r>
        <w:rPr>
          <w:rFonts w:ascii="Arial" w:eastAsia="Verdana" w:hAnsi="Arial" w:cs="Arial"/>
        </w:rPr>
        <w:t>h</w:t>
      </w:r>
      <w:r>
        <w:rPr>
          <w:rFonts w:ascii="Arial" w:eastAsia="Verdana" w:hAnsi="Arial" w:cs="Arial"/>
          <w:spacing w:val="2"/>
        </w:rPr>
        <w:t xml:space="preserve"> </w:t>
      </w:r>
      <w:r>
        <w:rPr>
          <w:rFonts w:ascii="Arial" w:eastAsia="Verdana" w:hAnsi="Arial" w:cs="Arial"/>
        </w:rPr>
        <w:t>p</w:t>
      </w:r>
      <w:r>
        <w:rPr>
          <w:rFonts w:ascii="Arial" w:eastAsia="Verdana" w:hAnsi="Arial" w:cs="Arial"/>
          <w:spacing w:val="-1"/>
        </w:rPr>
        <w:t>o</w:t>
      </w:r>
      <w:r>
        <w:rPr>
          <w:rFonts w:ascii="Arial" w:eastAsia="Verdana" w:hAnsi="Arial" w:cs="Arial"/>
        </w:rPr>
        <w:t>diz</w:t>
      </w:r>
      <w:r>
        <w:rPr>
          <w:rFonts w:ascii="Arial" w:eastAsia="Verdana" w:hAnsi="Arial" w:cs="Arial"/>
          <w:spacing w:val="-3"/>
        </w:rPr>
        <w:t>v</w:t>
      </w:r>
      <w:r>
        <w:rPr>
          <w:rFonts w:ascii="Arial" w:eastAsia="Verdana" w:hAnsi="Arial" w:cs="Arial"/>
        </w:rPr>
        <w:t>a</w:t>
      </w:r>
      <w:r>
        <w:rPr>
          <w:rFonts w:ascii="Arial" w:eastAsia="Verdana" w:hAnsi="Arial" w:cs="Arial"/>
          <w:spacing w:val="-1"/>
        </w:rPr>
        <w:t>j</w:t>
      </w:r>
      <w:r>
        <w:rPr>
          <w:rFonts w:ascii="Arial" w:eastAsia="Verdana" w:hAnsi="Arial" w:cs="Arial"/>
        </w:rPr>
        <w:t>alc</w:t>
      </w:r>
      <w:r>
        <w:rPr>
          <w:rFonts w:ascii="Arial" w:eastAsia="Verdana" w:hAnsi="Arial" w:cs="Arial"/>
          <w:spacing w:val="-1"/>
        </w:rPr>
        <w:t>e</w:t>
      </w:r>
      <w:r>
        <w:rPr>
          <w:rFonts w:ascii="Arial" w:eastAsia="Verdana" w:hAnsi="Arial" w:cs="Arial"/>
        </w:rPr>
        <w:t>v</w:t>
      </w:r>
      <w:r>
        <w:rPr>
          <w:rFonts w:ascii="Arial" w:eastAsia="Verdana" w:hAnsi="Arial" w:cs="Arial"/>
          <w:spacing w:val="1"/>
        </w:rPr>
        <w:t xml:space="preserve"> </w:t>
      </w:r>
      <w:r>
        <w:rPr>
          <w:rFonts w:ascii="Arial" w:eastAsia="Verdana" w:hAnsi="Arial" w:cs="Arial"/>
        </w:rPr>
        <w:t>a</w:t>
      </w:r>
      <w:r>
        <w:rPr>
          <w:rFonts w:ascii="Arial" w:eastAsia="Verdana" w:hAnsi="Arial" w:cs="Arial"/>
          <w:spacing w:val="-3"/>
        </w:rPr>
        <w:t>l</w:t>
      </w:r>
      <w:r>
        <w:rPr>
          <w:rFonts w:ascii="Arial" w:eastAsia="Verdana" w:hAnsi="Arial" w:cs="Arial"/>
        </w:rPr>
        <w:t>i za</w:t>
      </w:r>
      <w:r>
        <w:rPr>
          <w:rFonts w:ascii="Arial" w:eastAsia="Verdana" w:hAnsi="Arial" w:cs="Arial"/>
          <w:spacing w:val="1"/>
        </w:rPr>
        <w:t>m</w:t>
      </w:r>
      <w:r>
        <w:rPr>
          <w:rFonts w:ascii="Arial" w:eastAsia="Verdana" w:hAnsi="Arial" w:cs="Arial"/>
          <w:spacing w:val="-3"/>
        </w:rPr>
        <w:t>e</w:t>
      </w:r>
      <w:r>
        <w:rPr>
          <w:rFonts w:ascii="Arial" w:eastAsia="Verdana" w:hAnsi="Arial" w:cs="Arial"/>
          <w:spacing w:val="1"/>
        </w:rPr>
        <w:t>n</w:t>
      </w:r>
      <w:r>
        <w:rPr>
          <w:rFonts w:ascii="Arial" w:eastAsia="Verdana" w:hAnsi="Arial" w:cs="Arial"/>
          <w:spacing w:val="-1"/>
        </w:rPr>
        <w:t>j</w:t>
      </w:r>
      <w:r>
        <w:rPr>
          <w:rFonts w:ascii="Arial" w:eastAsia="Verdana" w:hAnsi="Arial" w:cs="Arial"/>
        </w:rPr>
        <w:t>avi</w:t>
      </w:r>
      <w:r>
        <w:rPr>
          <w:rFonts w:ascii="Arial" w:eastAsia="Verdana" w:hAnsi="Arial" w:cs="Arial"/>
          <w:spacing w:val="1"/>
        </w:rPr>
        <w:t xml:space="preserve"> </w:t>
      </w:r>
      <w:r>
        <w:rPr>
          <w:rFonts w:ascii="Arial" w:eastAsia="Verdana" w:hAnsi="Arial" w:cs="Arial"/>
        </w:rPr>
        <w:t>p</w:t>
      </w:r>
      <w:r>
        <w:rPr>
          <w:rFonts w:ascii="Arial" w:eastAsia="Verdana" w:hAnsi="Arial" w:cs="Arial"/>
          <w:spacing w:val="-3"/>
        </w:rPr>
        <w:t>o</w:t>
      </w:r>
      <w:r>
        <w:rPr>
          <w:rFonts w:ascii="Arial" w:eastAsia="Verdana" w:hAnsi="Arial" w:cs="Arial"/>
        </w:rPr>
        <w:t>dizva</w:t>
      </w:r>
      <w:r>
        <w:rPr>
          <w:rFonts w:ascii="Arial" w:eastAsia="Verdana" w:hAnsi="Arial" w:cs="Arial"/>
          <w:spacing w:val="-1"/>
        </w:rPr>
        <w:t>j</w:t>
      </w:r>
      <w:r>
        <w:rPr>
          <w:rFonts w:ascii="Arial" w:eastAsia="Verdana" w:hAnsi="Arial" w:cs="Arial"/>
        </w:rPr>
        <w:t>a</w:t>
      </w:r>
      <w:r>
        <w:rPr>
          <w:rFonts w:ascii="Arial" w:eastAsia="Verdana" w:hAnsi="Arial" w:cs="Arial"/>
          <w:spacing w:val="-3"/>
        </w:rPr>
        <w:t>l</w:t>
      </w:r>
      <w:r>
        <w:rPr>
          <w:rFonts w:ascii="Arial" w:eastAsia="Verdana" w:hAnsi="Arial" w:cs="Arial"/>
          <w:spacing w:val="-2"/>
        </w:rPr>
        <w:t>c</w:t>
      </w:r>
      <w:r>
        <w:rPr>
          <w:rFonts w:ascii="Arial" w:eastAsia="Verdana" w:hAnsi="Arial" w:cs="Arial"/>
        </w:rPr>
        <w:t>a,</w:t>
      </w:r>
      <w:r>
        <w:rPr>
          <w:rFonts w:ascii="Arial" w:eastAsia="Verdana" w:hAnsi="Arial" w:cs="Arial"/>
          <w:spacing w:val="3"/>
        </w:rPr>
        <w:t xml:space="preserve"> </w:t>
      </w:r>
      <w:r>
        <w:rPr>
          <w:rFonts w:ascii="Arial" w:eastAsia="Verdana" w:hAnsi="Arial" w:cs="Arial"/>
        </w:rPr>
        <w:t>l</w:t>
      </w:r>
      <w:r>
        <w:rPr>
          <w:rFonts w:ascii="Arial" w:eastAsia="Verdana" w:hAnsi="Arial" w:cs="Arial"/>
          <w:spacing w:val="-2"/>
        </w:rPr>
        <w:t>a</w:t>
      </w:r>
      <w:r>
        <w:rPr>
          <w:rFonts w:ascii="Arial" w:eastAsia="Verdana" w:hAnsi="Arial" w:cs="Arial"/>
          <w:spacing w:val="1"/>
        </w:rPr>
        <w:t>h</w:t>
      </w:r>
      <w:r>
        <w:rPr>
          <w:rFonts w:ascii="Arial" w:eastAsia="Verdana" w:hAnsi="Arial" w:cs="Arial"/>
        </w:rPr>
        <w:t>ko</w:t>
      </w:r>
      <w:r>
        <w:rPr>
          <w:rFonts w:ascii="Arial" w:eastAsia="Verdana" w:hAnsi="Arial" w:cs="Arial"/>
          <w:spacing w:val="3"/>
        </w:rPr>
        <w:t xml:space="preserve"> </w:t>
      </w:r>
      <w:r>
        <w:rPr>
          <w:rFonts w:ascii="Arial" w:eastAsia="Verdana" w:hAnsi="Arial" w:cs="Arial"/>
        </w:rPr>
        <w:t>i</w:t>
      </w:r>
      <w:r>
        <w:rPr>
          <w:rFonts w:ascii="Arial" w:eastAsia="Verdana" w:hAnsi="Arial" w:cs="Arial"/>
          <w:spacing w:val="-3"/>
        </w:rPr>
        <w:t>z</w:t>
      </w:r>
      <w:r>
        <w:rPr>
          <w:rFonts w:ascii="Arial" w:eastAsia="Verdana" w:hAnsi="Arial" w:cs="Arial"/>
        </w:rPr>
        <w:t>va</w:t>
      </w:r>
      <w:r>
        <w:rPr>
          <w:rFonts w:ascii="Arial" w:eastAsia="Verdana" w:hAnsi="Arial" w:cs="Arial"/>
          <w:spacing w:val="-1"/>
        </w:rPr>
        <w:t>j</w:t>
      </w:r>
      <w:r>
        <w:rPr>
          <w:rFonts w:ascii="Arial" w:eastAsia="Verdana" w:hAnsi="Arial" w:cs="Arial"/>
        </w:rPr>
        <w:t>al</w:t>
      </w:r>
      <w:r>
        <w:rPr>
          <w:rFonts w:ascii="Arial" w:eastAsia="Verdana" w:hAnsi="Arial" w:cs="Arial"/>
          <w:spacing w:val="-3"/>
        </w:rPr>
        <w:t>e</w:t>
      </w:r>
      <w:r>
        <w:rPr>
          <w:rFonts w:ascii="Arial" w:eastAsia="Verdana" w:hAnsi="Arial" w:cs="Arial"/>
        </w:rPr>
        <w:t>c</w:t>
      </w:r>
      <w:r>
        <w:rPr>
          <w:rFonts w:ascii="Arial" w:eastAsia="Verdana" w:hAnsi="Arial" w:cs="Arial"/>
          <w:spacing w:val="4"/>
        </w:rPr>
        <w:t xml:space="preserve"> </w:t>
      </w:r>
      <w:r>
        <w:rPr>
          <w:rFonts w:ascii="Arial" w:eastAsia="Verdana" w:hAnsi="Arial" w:cs="Arial"/>
          <w:spacing w:val="-2"/>
        </w:rPr>
        <w:t>a</w:t>
      </w:r>
      <w:r>
        <w:rPr>
          <w:rFonts w:ascii="Arial" w:eastAsia="Verdana" w:hAnsi="Arial" w:cs="Arial"/>
          <w:spacing w:val="1"/>
        </w:rPr>
        <w:t>n</w:t>
      </w:r>
      <w:r>
        <w:rPr>
          <w:rFonts w:ascii="Arial" w:eastAsia="Verdana" w:hAnsi="Arial" w:cs="Arial"/>
          <w:spacing w:val="-2"/>
        </w:rPr>
        <w:t>g</w:t>
      </w:r>
      <w:r>
        <w:rPr>
          <w:rFonts w:ascii="Arial" w:eastAsia="Verdana" w:hAnsi="Arial" w:cs="Arial"/>
        </w:rPr>
        <w:t>aži</w:t>
      </w:r>
      <w:r>
        <w:rPr>
          <w:rFonts w:ascii="Arial" w:eastAsia="Verdana" w:hAnsi="Arial" w:cs="Arial"/>
          <w:spacing w:val="-1"/>
        </w:rPr>
        <w:t>r</w:t>
      </w:r>
      <w:r>
        <w:rPr>
          <w:rFonts w:ascii="Arial" w:eastAsia="Verdana" w:hAnsi="Arial" w:cs="Arial"/>
        </w:rPr>
        <w:t>a</w:t>
      </w:r>
      <w:r>
        <w:rPr>
          <w:rFonts w:ascii="Arial" w:eastAsia="Verdana" w:hAnsi="Arial" w:cs="Arial"/>
          <w:spacing w:val="1"/>
        </w:rPr>
        <w:t xml:space="preserve"> n</w:t>
      </w:r>
      <w:r>
        <w:rPr>
          <w:rFonts w:ascii="Arial" w:eastAsia="Verdana" w:hAnsi="Arial" w:cs="Arial"/>
          <w:spacing w:val="-1"/>
        </w:rPr>
        <w:t>o</w:t>
      </w:r>
      <w:r>
        <w:rPr>
          <w:rFonts w:ascii="Arial" w:eastAsia="Verdana" w:hAnsi="Arial" w:cs="Arial"/>
        </w:rPr>
        <w:t>ve</w:t>
      </w:r>
      <w:r>
        <w:rPr>
          <w:rFonts w:ascii="Arial" w:eastAsia="Verdana" w:hAnsi="Arial" w:cs="Arial"/>
          <w:spacing w:val="2"/>
        </w:rPr>
        <w:t xml:space="preserve"> </w:t>
      </w:r>
      <w:r>
        <w:rPr>
          <w:rFonts w:ascii="Arial" w:eastAsia="Verdana" w:hAnsi="Arial" w:cs="Arial"/>
        </w:rPr>
        <w:t>p</w:t>
      </w:r>
      <w:r>
        <w:rPr>
          <w:rFonts w:ascii="Arial" w:eastAsia="Verdana" w:hAnsi="Arial" w:cs="Arial"/>
          <w:spacing w:val="-3"/>
        </w:rPr>
        <w:t>o</w:t>
      </w:r>
      <w:r>
        <w:rPr>
          <w:rFonts w:ascii="Arial" w:eastAsia="Verdana" w:hAnsi="Arial" w:cs="Arial"/>
        </w:rPr>
        <w:t>diz</w:t>
      </w:r>
      <w:r>
        <w:rPr>
          <w:rFonts w:ascii="Arial" w:eastAsia="Verdana" w:hAnsi="Arial" w:cs="Arial"/>
          <w:spacing w:val="-3"/>
        </w:rPr>
        <w:t>v</w:t>
      </w:r>
      <w:r>
        <w:rPr>
          <w:rFonts w:ascii="Arial" w:eastAsia="Verdana" w:hAnsi="Arial" w:cs="Arial"/>
        </w:rPr>
        <w:t>a</w:t>
      </w:r>
      <w:r>
        <w:rPr>
          <w:rFonts w:ascii="Arial" w:eastAsia="Verdana" w:hAnsi="Arial" w:cs="Arial"/>
          <w:spacing w:val="-1"/>
        </w:rPr>
        <w:t>j</w:t>
      </w:r>
      <w:r>
        <w:rPr>
          <w:rFonts w:ascii="Arial" w:eastAsia="Verdana" w:hAnsi="Arial" w:cs="Arial"/>
        </w:rPr>
        <w:t>alce s</w:t>
      </w:r>
      <w:r>
        <w:rPr>
          <w:rFonts w:ascii="Arial" w:eastAsia="Verdana" w:hAnsi="Arial" w:cs="Arial"/>
          <w:spacing w:val="-2"/>
        </w:rPr>
        <w:t>a</w:t>
      </w:r>
      <w:r>
        <w:rPr>
          <w:rFonts w:ascii="Arial" w:eastAsia="Verdana" w:hAnsi="Arial" w:cs="Arial"/>
          <w:spacing w:val="1"/>
        </w:rPr>
        <w:t>m</w:t>
      </w:r>
      <w:r>
        <w:rPr>
          <w:rFonts w:ascii="Arial" w:eastAsia="Verdana" w:hAnsi="Arial" w:cs="Arial"/>
        </w:rPr>
        <w:t>o po p</w:t>
      </w:r>
      <w:r>
        <w:rPr>
          <w:rFonts w:ascii="Arial" w:eastAsia="Verdana" w:hAnsi="Arial" w:cs="Arial"/>
          <w:spacing w:val="1"/>
        </w:rPr>
        <w:t>r</w:t>
      </w:r>
      <w:r>
        <w:rPr>
          <w:rFonts w:ascii="Arial" w:eastAsia="Verdana" w:hAnsi="Arial" w:cs="Arial"/>
          <w:spacing w:val="-1"/>
        </w:rPr>
        <w:t>e</w:t>
      </w:r>
      <w:r>
        <w:rPr>
          <w:rFonts w:ascii="Arial" w:eastAsia="Verdana" w:hAnsi="Arial" w:cs="Arial"/>
          <w:spacing w:val="-2"/>
        </w:rPr>
        <w:t>d</w:t>
      </w:r>
      <w:r>
        <w:rPr>
          <w:rFonts w:ascii="Arial" w:eastAsia="Verdana" w:hAnsi="Arial" w:cs="Arial"/>
          <w:spacing w:val="1"/>
        </w:rPr>
        <w:t>h</w:t>
      </w:r>
      <w:r>
        <w:rPr>
          <w:rFonts w:ascii="Arial" w:eastAsia="Verdana" w:hAnsi="Arial" w:cs="Arial"/>
          <w:spacing w:val="-1"/>
        </w:rPr>
        <w:t>o</w:t>
      </w:r>
      <w:r>
        <w:rPr>
          <w:rFonts w:ascii="Arial" w:eastAsia="Verdana" w:hAnsi="Arial" w:cs="Arial"/>
          <w:spacing w:val="-2"/>
        </w:rPr>
        <w:t>d</w:t>
      </w:r>
      <w:r>
        <w:rPr>
          <w:rFonts w:ascii="Arial" w:eastAsia="Verdana" w:hAnsi="Arial" w:cs="Arial"/>
          <w:spacing w:val="1"/>
        </w:rPr>
        <w:t>n</w:t>
      </w:r>
      <w:r>
        <w:rPr>
          <w:rFonts w:ascii="Arial" w:eastAsia="Verdana" w:hAnsi="Arial" w:cs="Arial"/>
          <w:spacing w:val="-3"/>
        </w:rPr>
        <w:t>e</w:t>
      </w:r>
      <w:r>
        <w:rPr>
          <w:rFonts w:ascii="Arial" w:eastAsia="Verdana" w:hAnsi="Arial" w:cs="Arial"/>
        </w:rPr>
        <w:t>m</w:t>
      </w:r>
      <w:r>
        <w:rPr>
          <w:rFonts w:ascii="Arial" w:eastAsia="Verdana" w:hAnsi="Arial" w:cs="Arial"/>
          <w:spacing w:val="3"/>
        </w:rPr>
        <w:t xml:space="preserve"> </w:t>
      </w:r>
      <w:r>
        <w:rPr>
          <w:rFonts w:ascii="Arial" w:eastAsia="Verdana" w:hAnsi="Arial" w:cs="Arial"/>
        </w:rPr>
        <w:t>s</w:t>
      </w:r>
      <w:r>
        <w:rPr>
          <w:rFonts w:ascii="Arial" w:eastAsia="Verdana" w:hAnsi="Arial" w:cs="Arial"/>
          <w:spacing w:val="-1"/>
        </w:rPr>
        <w:t>o</w:t>
      </w:r>
      <w:r>
        <w:rPr>
          <w:rFonts w:ascii="Arial" w:eastAsia="Verdana" w:hAnsi="Arial" w:cs="Arial"/>
        </w:rPr>
        <w:t>g</w:t>
      </w:r>
      <w:r>
        <w:rPr>
          <w:rFonts w:ascii="Arial" w:eastAsia="Verdana" w:hAnsi="Arial" w:cs="Arial"/>
          <w:spacing w:val="-3"/>
        </w:rPr>
        <w:t>l</w:t>
      </w:r>
      <w:r>
        <w:rPr>
          <w:rFonts w:ascii="Arial" w:eastAsia="Verdana" w:hAnsi="Arial" w:cs="Arial"/>
        </w:rPr>
        <w:t>as</w:t>
      </w:r>
      <w:r>
        <w:rPr>
          <w:rFonts w:ascii="Arial" w:eastAsia="Verdana" w:hAnsi="Arial" w:cs="Arial"/>
          <w:spacing w:val="-3"/>
        </w:rPr>
        <w:t>j</w:t>
      </w:r>
      <w:r>
        <w:rPr>
          <w:rFonts w:ascii="Arial" w:eastAsia="Verdana" w:hAnsi="Arial" w:cs="Arial"/>
        </w:rPr>
        <w:t>u</w:t>
      </w:r>
      <w:r>
        <w:rPr>
          <w:rFonts w:ascii="Arial" w:eastAsia="Verdana" w:hAnsi="Arial" w:cs="Arial"/>
          <w:spacing w:val="1"/>
        </w:rPr>
        <w:t xml:space="preserve"> n</w:t>
      </w:r>
      <w:r>
        <w:rPr>
          <w:rFonts w:ascii="Arial" w:eastAsia="Verdana" w:hAnsi="Arial" w:cs="Arial"/>
          <w:spacing w:val="-2"/>
        </w:rPr>
        <w:t>a</w:t>
      </w:r>
      <w:r>
        <w:rPr>
          <w:rFonts w:ascii="Arial" w:eastAsia="Verdana" w:hAnsi="Arial" w:cs="Arial"/>
          <w:spacing w:val="1"/>
        </w:rPr>
        <w:t>r</w:t>
      </w:r>
      <w:r>
        <w:rPr>
          <w:rFonts w:ascii="Arial" w:eastAsia="Verdana" w:hAnsi="Arial" w:cs="Arial"/>
          <w:spacing w:val="-1"/>
        </w:rPr>
        <w:t>o</w:t>
      </w:r>
      <w:r>
        <w:rPr>
          <w:rFonts w:ascii="Arial" w:eastAsia="Verdana" w:hAnsi="Arial" w:cs="Arial"/>
        </w:rPr>
        <w:t>č</w:t>
      </w:r>
      <w:r>
        <w:rPr>
          <w:rFonts w:ascii="Arial" w:eastAsia="Verdana" w:hAnsi="Arial" w:cs="Arial"/>
          <w:spacing w:val="1"/>
        </w:rPr>
        <w:t>n</w:t>
      </w:r>
      <w:r>
        <w:rPr>
          <w:rFonts w:ascii="Arial" w:eastAsia="Verdana" w:hAnsi="Arial" w:cs="Arial"/>
          <w:spacing w:val="-3"/>
        </w:rPr>
        <w:t>i</w:t>
      </w:r>
      <w:r>
        <w:rPr>
          <w:rFonts w:ascii="Arial" w:eastAsia="Verdana" w:hAnsi="Arial" w:cs="Arial"/>
        </w:rPr>
        <w:t>ka, p</w:t>
      </w:r>
      <w:r>
        <w:rPr>
          <w:rFonts w:ascii="Arial" w:eastAsia="Verdana" w:hAnsi="Arial" w:cs="Arial"/>
          <w:spacing w:val="1"/>
        </w:rPr>
        <w:t>r</w:t>
      </w:r>
      <w:r>
        <w:rPr>
          <w:rFonts w:ascii="Arial" w:eastAsia="Verdana" w:hAnsi="Arial" w:cs="Arial"/>
        </w:rPr>
        <w:t>i</w:t>
      </w:r>
      <w:r>
        <w:rPr>
          <w:rFonts w:ascii="Arial" w:eastAsia="Verdana" w:hAnsi="Arial" w:cs="Arial"/>
          <w:spacing w:val="2"/>
        </w:rPr>
        <w:t xml:space="preserve"> </w:t>
      </w:r>
      <w:r>
        <w:rPr>
          <w:rFonts w:ascii="Arial" w:eastAsia="Verdana" w:hAnsi="Arial" w:cs="Arial"/>
        </w:rPr>
        <w:t>č</w:t>
      </w:r>
      <w:r>
        <w:rPr>
          <w:rFonts w:ascii="Arial" w:eastAsia="Verdana" w:hAnsi="Arial" w:cs="Arial"/>
          <w:spacing w:val="-3"/>
        </w:rPr>
        <w:t>e</w:t>
      </w:r>
      <w:r>
        <w:rPr>
          <w:rFonts w:ascii="Arial" w:eastAsia="Verdana" w:hAnsi="Arial" w:cs="Arial"/>
          <w:spacing w:val="1"/>
        </w:rPr>
        <w:t>m</w:t>
      </w:r>
      <w:r>
        <w:rPr>
          <w:rFonts w:ascii="Arial" w:eastAsia="Verdana" w:hAnsi="Arial" w:cs="Arial"/>
          <w:spacing w:val="-3"/>
        </w:rPr>
        <w:t>e</w:t>
      </w:r>
      <w:r>
        <w:rPr>
          <w:rFonts w:ascii="Arial" w:eastAsia="Verdana" w:hAnsi="Arial" w:cs="Arial"/>
        </w:rPr>
        <w:t>r</w:t>
      </w:r>
      <w:r>
        <w:rPr>
          <w:rFonts w:ascii="Arial" w:eastAsia="Verdana" w:hAnsi="Arial" w:cs="Arial"/>
          <w:spacing w:val="4"/>
        </w:rPr>
        <w:t xml:space="preserve"> </w:t>
      </w:r>
      <w:r>
        <w:rPr>
          <w:rFonts w:ascii="Arial" w:eastAsia="Verdana" w:hAnsi="Arial" w:cs="Arial"/>
          <w:spacing w:val="1"/>
        </w:rPr>
        <w:t>m</w:t>
      </w:r>
      <w:r>
        <w:rPr>
          <w:rFonts w:ascii="Arial" w:eastAsia="Verdana" w:hAnsi="Arial" w:cs="Arial"/>
          <w:spacing w:val="-3"/>
        </w:rPr>
        <w:t>o</w:t>
      </w:r>
      <w:r>
        <w:rPr>
          <w:rFonts w:ascii="Arial" w:eastAsia="Verdana" w:hAnsi="Arial" w:cs="Arial"/>
          <w:spacing w:val="1"/>
        </w:rPr>
        <w:t>r</w:t>
      </w:r>
      <w:r>
        <w:rPr>
          <w:rFonts w:ascii="Arial" w:eastAsia="Verdana" w:hAnsi="Arial" w:cs="Arial"/>
        </w:rPr>
        <w:t>a</w:t>
      </w:r>
      <w:r>
        <w:rPr>
          <w:rFonts w:ascii="Arial" w:eastAsia="Verdana" w:hAnsi="Arial" w:cs="Arial"/>
          <w:spacing w:val="3"/>
        </w:rPr>
        <w:t xml:space="preserve"> </w:t>
      </w:r>
      <w:r>
        <w:rPr>
          <w:rFonts w:ascii="Arial" w:eastAsia="Verdana" w:hAnsi="Arial" w:cs="Arial"/>
        </w:rPr>
        <w:t>iz</w:t>
      </w:r>
      <w:r>
        <w:rPr>
          <w:rFonts w:ascii="Arial" w:eastAsia="Verdana" w:hAnsi="Arial" w:cs="Arial"/>
          <w:spacing w:val="-3"/>
        </w:rPr>
        <w:t>v</w:t>
      </w:r>
      <w:r>
        <w:rPr>
          <w:rFonts w:ascii="Arial" w:eastAsia="Verdana" w:hAnsi="Arial" w:cs="Arial"/>
        </w:rPr>
        <w:t>a</w:t>
      </w:r>
      <w:r>
        <w:rPr>
          <w:rFonts w:ascii="Arial" w:eastAsia="Verdana" w:hAnsi="Arial" w:cs="Arial"/>
          <w:spacing w:val="-1"/>
        </w:rPr>
        <w:t>j</w:t>
      </w:r>
      <w:r>
        <w:rPr>
          <w:rFonts w:ascii="Arial" w:eastAsia="Verdana" w:hAnsi="Arial" w:cs="Arial"/>
        </w:rPr>
        <w:t>al</w:t>
      </w:r>
      <w:r>
        <w:rPr>
          <w:rFonts w:ascii="Arial" w:eastAsia="Verdana" w:hAnsi="Arial" w:cs="Arial"/>
          <w:spacing w:val="-1"/>
        </w:rPr>
        <w:t>e</w:t>
      </w:r>
      <w:r>
        <w:rPr>
          <w:rFonts w:ascii="Arial" w:eastAsia="Verdana" w:hAnsi="Arial" w:cs="Arial"/>
        </w:rPr>
        <w:t>c</w:t>
      </w:r>
      <w:r>
        <w:rPr>
          <w:rFonts w:ascii="Arial" w:eastAsia="Verdana" w:hAnsi="Arial" w:cs="Arial"/>
          <w:spacing w:val="3"/>
        </w:rPr>
        <w:t xml:space="preserve"> </w:t>
      </w:r>
      <w:r>
        <w:rPr>
          <w:rFonts w:ascii="Arial" w:eastAsia="Verdana" w:hAnsi="Arial" w:cs="Arial"/>
          <w:spacing w:val="-3"/>
        </w:rPr>
        <w:t>z</w:t>
      </w:r>
      <w:r>
        <w:rPr>
          <w:rFonts w:ascii="Arial" w:eastAsia="Verdana" w:hAnsi="Arial" w:cs="Arial"/>
        </w:rPr>
        <w:t>a vsak</w:t>
      </w:r>
      <w:r>
        <w:rPr>
          <w:rFonts w:ascii="Arial" w:eastAsia="Verdana" w:hAnsi="Arial" w:cs="Arial"/>
          <w:spacing w:val="-1"/>
        </w:rPr>
        <w:t>e</w:t>
      </w:r>
      <w:r>
        <w:rPr>
          <w:rFonts w:ascii="Arial" w:eastAsia="Verdana" w:hAnsi="Arial" w:cs="Arial"/>
          <w:spacing w:val="-2"/>
        </w:rPr>
        <w:t>g</w:t>
      </w:r>
      <w:r>
        <w:rPr>
          <w:rFonts w:ascii="Arial" w:eastAsia="Verdana" w:hAnsi="Arial" w:cs="Arial"/>
        </w:rPr>
        <w:t>a</w:t>
      </w:r>
      <w:r>
        <w:rPr>
          <w:rFonts w:ascii="Arial" w:eastAsia="Verdana" w:hAnsi="Arial" w:cs="Arial"/>
          <w:spacing w:val="3"/>
        </w:rPr>
        <w:t xml:space="preserve"> </w:t>
      </w:r>
      <w:r>
        <w:rPr>
          <w:rFonts w:ascii="Arial" w:eastAsia="Verdana" w:hAnsi="Arial" w:cs="Arial"/>
          <w:spacing w:val="1"/>
        </w:rPr>
        <w:t>n</w:t>
      </w:r>
      <w:r>
        <w:rPr>
          <w:rFonts w:ascii="Arial" w:eastAsia="Verdana" w:hAnsi="Arial" w:cs="Arial"/>
          <w:spacing w:val="-1"/>
        </w:rPr>
        <w:t>o</w:t>
      </w:r>
      <w:r>
        <w:rPr>
          <w:rFonts w:ascii="Arial" w:eastAsia="Verdana" w:hAnsi="Arial" w:cs="Arial"/>
        </w:rPr>
        <w:t>v</w:t>
      </w:r>
      <w:r>
        <w:rPr>
          <w:rFonts w:ascii="Arial" w:eastAsia="Verdana" w:hAnsi="Arial" w:cs="Arial"/>
          <w:spacing w:val="-3"/>
        </w:rPr>
        <w:t>e</w:t>
      </w:r>
      <w:r>
        <w:rPr>
          <w:rFonts w:ascii="Arial" w:eastAsia="Verdana" w:hAnsi="Arial" w:cs="Arial"/>
        </w:rPr>
        <w:t>ga p</w:t>
      </w:r>
      <w:r>
        <w:rPr>
          <w:rFonts w:ascii="Arial" w:eastAsia="Verdana" w:hAnsi="Arial" w:cs="Arial"/>
          <w:spacing w:val="-1"/>
        </w:rPr>
        <w:t>o</w:t>
      </w:r>
      <w:r>
        <w:rPr>
          <w:rFonts w:ascii="Arial" w:eastAsia="Verdana" w:hAnsi="Arial" w:cs="Arial"/>
        </w:rPr>
        <w:t>diz</w:t>
      </w:r>
      <w:r>
        <w:rPr>
          <w:rFonts w:ascii="Arial" w:eastAsia="Verdana" w:hAnsi="Arial" w:cs="Arial"/>
          <w:spacing w:val="-3"/>
        </w:rPr>
        <w:t>v</w:t>
      </w:r>
      <w:r>
        <w:rPr>
          <w:rFonts w:ascii="Arial" w:eastAsia="Verdana" w:hAnsi="Arial" w:cs="Arial"/>
        </w:rPr>
        <w:t>a</w:t>
      </w:r>
      <w:r>
        <w:rPr>
          <w:rFonts w:ascii="Arial" w:eastAsia="Verdana" w:hAnsi="Arial" w:cs="Arial"/>
          <w:spacing w:val="-1"/>
        </w:rPr>
        <w:t>j</w:t>
      </w:r>
      <w:r>
        <w:rPr>
          <w:rFonts w:ascii="Arial" w:eastAsia="Verdana" w:hAnsi="Arial" w:cs="Arial"/>
        </w:rPr>
        <w:t>al</w:t>
      </w:r>
      <w:r>
        <w:rPr>
          <w:rFonts w:ascii="Arial" w:eastAsia="Verdana" w:hAnsi="Arial" w:cs="Arial"/>
          <w:spacing w:val="-2"/>
        </w:rPr>
        <w:t>c</w:t>
      </w:r>
      <w:r>
        <w:rPr>
          <w:rFonts w:ascii="Arial" w:eastAsia="Verdana" w:hAnsi="Arial" w:cs="Arial"/>
        </w:rPr>
        <w:t>a</w:t>
      </w:r>
      <w:r>
        <w:rPr>
          <w:rFonts w:ascii="Arial" w:eastAsia="Verdana" w:hAnsi="Arial" w:cs="Arial"/>
          <w:spacing w:val="3"/>
        </w:rPr>
        <w:t xml:space="preserve"> </w:t>
      </w:r>
      <w:r>
        <w:rPr>
          <w:rFonts w:ascii="Arial" w:eastAsia="Verdana" w:hAnsi="Arial" w:cs="Arial"/>
        </w:rPr>
        <w:t>d</w:t>
      </w:r>
      <w:r>
        <w:rPr>
          <w:rFonts w:ascii="Arial" w:eastAsia="Verdana" w:hAnsi="Arial" w:cs="Arial"/>
          <w:spacing w:val="-1"/>
        </w:rPr>
        <w:t>o</w:t>
      </w:r>
      <w:r>
        <w:rPr>
          <w:rFonts w:ascii="Arial" w:eastAsia="Verdana" w:hAnsi="Arial" w:cs="Arial"/>
        </w:rPr>
        <w:t>ka</w:t>
      </w:r>
      <w:r>
        <w:rPr>
          <w:rFonts w:ascii="Arial" w:eastAsia="Verdana" w:hAnsi="Arial" w:cs="Arial"/>
          <w:spacing w:val="-3"/>
        </w:rPr>
        <w:t>z</w:t>
      </w:r>
      <w:r>
        <w:rPr>
          <w:rFonts w:ascii="Arial" w:eastAsia="Verdana" w:hAnsi="Arial" w:cs="Arial"/>
        </w:rPr>
        <w:t>a</w:t>
      </w:r>
      <w:r>
        <w:rPr>
          <w:rFonts w:ascii="Arial" w:eastAsia="Verdana" w:hAnsi="Arial" w:cs="Arial"/>
          <w:spacing w:val="1"/>
        </w:rPr>
        <w:t>t</w:t>
      </w:r>
      <w:r>
        <w:rPr>
          <w:rFonts w:ascii="Arial" w:eastAsia="Verdana" w:hAnsi="Arial" w:cs="Arial"/>
        </w:rPr>
        <w:t>i, da</w:t>
      </w:r>
      <w:r>
        <w:rPr>
          <w:rFonts w:ascii="Arial" w:eastAsia="Verdana" w:hAnsi="Arial" w:cs="Arial"/>
          <w:spacing w:val="6"/>
        </w:rPr>
        <w:t xml:space="preserve"> </w:t>
      </w:r>
      <w:r>
        <w:rPr>
          <w:rFonts w:ascii="Arial" w:eastAsia="Verdana" w:hAnsi="Arial" w:cs="Arial"/>
        </w:rPr>
        <w:t>i</w:t>
      </w:r>
      <w:r>
        <w:rPr>
          <w:rFonts w:ascii="Arial" w:eastAsia="Verdana" w:hAnsi="Arial" w:cs="Arial"/>
          <w:spacing w:val="-3"/>
        </w:rPr>
        <w:t>z</w:t>
      </w:r>
      <w:r>
        <w:rPr>
          <w:rFonts w:ascii="Arial" w:eastAsia="Verdana" w:hAnsi="Arial" w:cs="Arial"/>
        </w:rPr>
        <w:t>p</w:t>
      </w:r>
      <w:r>
        <w:rPr>
          <w:rFonts w:ascii="Arial" w:eastAsia="Verdana" w:hAnsi="Arial" w:cs="Arial"/>
          <w:spacing w:val="-1"/>
        </w:rPr>
        <w:t>o</w:t>
      </w:r>
      <w:r>
        <w:rPr>
          <w:rFonts w:ascii="Arial" w:eastAsia="Verdana" w:hAnsi="Arial" w:cs="Arial"/>
        </w:rPr>
        <w:t>l</w:t>
      </w:r>
      <w:r>
        <w:rPr>
          <w:rFonts w:ascii="Arial" w:eastAsia="Verdana" w:hAnsi="Arial" w:cs="Arial"/>
          <w:spacing w:val="1"/>
        </w:rPr>
        <w:t>n</w:t>
      </w:r>
      <w:r>
        <w:rPr>
          <w:rFonts w:ascii="Arial" w:eastAsia="Verdana" w:hAnsi="Arial" w:cs="Arial"/>
          <w:spacing w:val="-3"/>
        </w:rPr>
        <w:t>j</w:t>
      </w:r>
      <w:r>
        <w:rPr>
          <w:rFonts w:ascii="Arial" w:eastAsia="Verdana" w:hAnsi="Arial" w:cs="Arial"/>
          <w:spacing w:val="1"/>
        </w:rPr>
        <w:t>u</w:t>
      </w:r>
      <w:r>
        <w:rPr>
          <w:rFonts w:ascii="Arial" w:eastAsia="Verdana" w:hAnsi="Arial" w:cs="Arial"/>
          <w:spacing w:val="-1"/>
        </w:rPr>
        <w:t>j</w:t>
      </w:r>
      <w:r>
        <w:rPr>
          <w:rFonts w:ascii="Arial" w:eastAsia="Verdana" w:hAnsi="Arial" w:cs="Arial"/>
        </w:rPr>
        <w:t>e</w:t>
      </w:r>
      <w:r>
        <w:rPr>
          <w:rFonts w:ascii="Arial" w:eastAsia="Verdana" w:hAnsi="Arial" w:cs="Arial"/>
          <w:spacing w:val="4"/>
        </w:rPr>
        <w:t xml:space="preserve"> </w:t>
      </w:r>
      <w:r>
        <w:rPr>
          <w:rFonts w:ascii="Arial" w:eastAsia="Verdana" w:hAnsi="Arial" w:cs="Arial"/>
          <w:spacing w:val="-3"/>
        </w:rPr>
        <w:t>v</w:t>
      </w:r>
      <w:r>
        <w:rPr>
          <w:rFonts w:ascii="Arial" w:eastAsia="Verdana" w:hAnsi="Arial" w:cs="Arial"/>
        </w:rPr>
        <w:t>se</w:t>
      </w:r>
      <w:r>
        <w:rPr>
          <w:rFonts w:ascii="Arial" w:eastAsia="Verdana" w:hAnsi="Arial" w:cs="Arial"/>
          <w:spacing w:val="2"/>
        </w:rPr>
        <w:t xml:space="preserve"> </w:t>
      </w:r>
      <w:r>
        <w:rPr>
          <w:rFonts w:ascii="Arial" w:eastAsia="Verdana" w:hAnsi="Arial" w:cs="Arial"/>
        </w:rPr>
        <w:t>p</w:t>
      </w:r>
      <w:r>
        <w:rPr>
          <w:rFonts w:ascii="Arial" w:eastAsia="Verdana" w:hAnsi="Arial" w:cs="Arial"/>
          <w:spacing w:val="-1"/>
        </w:rPr>
        <w:t>o</w:t>
      </w:r>
      <w:r>
        <w:rPr>
          <w:rFonts w:ascii="Arial" w:eastAsia="Verdana" w:hAnsi="Arial" w:cs="Arial"/>
        </w:rPr>
        <w:t>g</w:t>
      </w:r>
      <w:r>
        <w:rPr>
          <w:rFonts w:ascii="Arial" w:eastAsia="Verdana" w:hAnsi="Arial" w:cs="Arial"/>
          <w:spacing w:val="-3"/>
        </w:rPr>
        <w:t>o</w:t>
      </w:r>
      <w:r>
        <w:rPr>
          <w:rFonts w:ascii="Arial" w:eastAsia="Verdana" w:hAnsi="Arial" w:cs="Arial"/>
          <w:spacing w:val="-1"/>
        </w:rPr>
        <w:t>je</w:t>
      </w:r>
      <w:r>
        <w:rPr>
          <w:rFonts w:ascii="Arial" w:eastAsia="Verdana" w:hAnsi="Arial" w:cs="Arial"/>
        </w:rPr>
        <w:t>,</w:t>
      </w:r>
      <w:r>
        <w:rPr>
          <w:rFonts w:ascii="Arial" w:eastAsia="Verdana" w:hAnsi="Arial" w:cs="Arial"/>
          <w:spacing w:val="5"/>
        </w:rPr>
        <w:t xml:space="preserve"> </w:t>
      </w:r>
      <w:r>
        <w:rPr>
          <w:rFonts w:ascii="Arial" w:eastAsia="Verdana" w:hAnsi="Arial" w:cs="Arial"/>
        </w:rPr>
        <w:t>ki</w:t>
      </w:r>
      <w:r>
        <w:rPr>
          <w:rFonts w:ascii="Arial" w:eastAsia="Verdana" w:hAnsi="Arial" w:cs="Arial"/>
          <w:spacing w:val="3"/>
        </w:rPr>
        <w:t xml:space="preserve"> </w:t>
      </w:r>
      <w:r>
        <w:rPr>
          <w:rFonts w:ascii="Arial" w:eastAsia="Verdana" w:hAnsi="Arial" w:cs="Arial"/>
        </w:rPr>
        <w:t>so</w:t>
      </w:r>
      <w:r>
        <w:rPr>
          <w:rFonts w:ascii="Arial" w:eastAsia="Verdana" w:hAnsi="Arial" w:cs="Arial"/>
          <w:spacing w:val="2"/>
        </w:rPr>
        <w:t xml:space="preserve"> </w:t>
      </w:r>
      <w:r>
        <w:rPr>
          <w:rFonts w:ascii="Arial" w:eastAsia="Verdana" w:hAnsi="Arial" w:cs="Arial"/>
        </w:rPr>
        <w:t>bili</w:t>
      </w:r>
      <w:r>
        <w:rPr>
          <w:rFonts w:ascii="Arial" w:eastAsia="Verdana" w:hAnsi="Arial" w:cs="Arial"/>
          <w:spacing w:val="5"/>
        </w:rPr>
        <w:t xml:space="preserve"> </w:t>
      </w:r>
      <w:r>
        <w:rPr>
          <w:rFonts w:ascii="Arial" w:eastAsia="Verdana" w:hAnsi="Arial" w:cs="Arial"/>
          <w:spacing w:val="-3"/>
        </w:rPr>
        <w:t>z</w:t>
      </w:r>
      <w:r>
        <w:rPr>
          <w:rFonts w:ascii="Arial" w:eastAsia="Verdana" w:hAnsi="Arial" w:cs="Arial"/>
        </w:rPr>
        <w:t>a</w:t>
      </w:r>
      <w:r>
        <w:rPr>
          <w:rFonts w:ascii="Arial" w:eastAsia="Verdana" w:hAnsi="Arial" w:cs="Arial"/>
          <w:spacing w:val="3"/>
        </w:rPr>
        <w:t xml:space="preserve"> </w:t>
      </w:r>
      <w:r>
        <w:rPr>
          <w:rFonts w:ascii="Arial" w:eastAsia="Verdana" w:hAnsi="Arial" w:cs="Arial"/>
        </w:rPr>
        <w:t>p</w:t>
      </w:r>
      <w:r>
        <w:rPr>
          <w:rFonts w:ascii="Arial" w:eastAsia="Verdana" w:hAnsi="Arial" w:cs="Arial"/>
          <w:spacing w:val="-1"/>
        </w:rPr>
        <w:t>o</w:t>
      </w:r>
      <w:r>
        <w:rPr>
          <w:rFonts w:ascii="Arial" w:eastAsia="Verdana" w:hAnsi="Arial" w:cs="Arial"/>
        </w:rPr>
        <w:t>diz</w:t>
      </w:r>
      <w:r>
        <w:rPr>
          <w:rFonts w:ascii="Arial" w:eastAsia="Verdana" w:hAnsi="Arial" w:cs="Arial"/>
          <w:spacing w:val="-3"/>
        </w:rPr>
        <w:t>v</w:t>
      </w:r>
      <w:r>
        <w:rPr>
          <w:rFonts w:ascii="Arial" w:eastAsia="Verdana" w:hAnsi="Arial" w:cs="Arial"/>
        </w:rPr>
        <w:t>a</w:t>
      </w:r>
      <w:r>
        <w:rPr>
          <w:rFonts w:ascii="Arial" w:eastAsia="Verdana" w:hAnsi="Arial" w:cs="Arial"/>
          <w:spacing w:val="-1"/>
        </w:rPr>
        <w:t>j</w:t>
      </w:r>
      <w:r>
        <w:rPr>
          <w:rFonts w:ascii="Arial" w:eastAsia="Verdana" w:hAnsi="Arial" w:cs="Arial"/>
        </w:rPr>
        <w:t>alce</w:t>
      </w:r>
      <w:r>
        <w:rPr>
          <w:rFonts w:ascii="Arial" w:eastAsia="Verdana" w:hAnsi="Arial" w:cs="Arial"/>
          <w:spacing w:val="2"/>
        </w:rPr>
        <w:t xml:space="preserve"> </w:t>
      </w:r>
      <w:r>
        <w:rPr>
          <w:rFonts w:ascii="Arial" w:eastAsia="Verdana" w:hAnsi="Arial" w:cs="Arial"/>
        </w:rPr>
        <w:t>d</w:t>
      </w:r>
      <w:r>
        <w:rPr>
          <w:rFonts w:ascii="Arial" w:eastAsia="Verdana" w:hAnsi="Arial" w:cs="Arial"/>
          <w:spacing w:val="-1"/>
        </w:rPr>
        <w:t>o</w:t>
      </w:r>
      <w:r>
        <w:rPr>
          <w:rFonts w:ascii="Arial" w:eastAsia="Verdana" w:hAnsi="Arial" w:cs="Arial"/>
        </w:rPr>
        <w:t>l</w:t>
      </w:r>
      <w:r>
        <w:rPr>
          <w:rFonts w:ascii="Arial" w:eastAsia="Verdana" w:hAnsi="Arial" w:cs="Arial"/>
          <w:spacing w:val="-1"/>
        </w:rPr>
        <w:t>o</w:t>
      </w:r>
      <w:r>
        <w:rPr>
          <w:rFonts w:ascii="Arial" w:eastAsia="Verdana" w:hAnsi="Arial" w:cs="Arial"/>
        </w:rPr>
        <w:t>č</w:t>
      </w:r>
      <w:r>
        <w:rPr>
          <w:rFonts w:ascii="Arial" w:eastAsia="Verdana" w:hAnsi="Arial" w:cs="Arial"/>
          <w:spacing w:val="-3"/>
        </w:rPr>
        <w:t>e</w:t>
      </w:r>
      <w:r>
        <w:rPr>
          <w:rFonts w:ascii="Arial" w:eastAsia="Verdana" w:hAnsi="Arial" w:cs="Arial"/>
          <w:spacing w:val="1"/>
        </w:rPr>
        <w:t>n</w:t>
      </w:r>
      <w:r>
        <w:rPr>
          <w:rFonts w:ascii="Arial" w:eastAsia="Verdana" w:hAnsi="Arial" w:cs="Arial"/>
        </w:rPr>
        <w:t>i</w:t>
      </w:r>
      <w:r>
        <w:rPr>
          <w:rFonts w:ascii="Arial" w:eastAsia="Verdana" w:hAnsi="Arial" w:cs="Arial"/>
          <w:spacing w:val="3"/>
        </w:rPr>
        <w:t xml:space="preserve"> </w:t>
      </w:r>
      <w:r>
        <w:rPr>
          <w:rFonts w:ascii="Arial" w:eastAsia="Verdana" w:hAnsi="Arial" w:cs="Arial"/>
        </w:rPr>
        <w:t xml:space="preserve">v </w:t>
      </w:r>
      <w:r>
        <w:rPr>
          <w:rFonts w:ascii="Arial" w:eastAsia="Verdana" w:hAnsi="Arial" w:cs="Arial"/>
          <w:spacing w:val="1"/>
        </w:rPr>
        <w:t>r</w:t>
      </w:r>
      <w:r>
        <w:rPr>
          <w:rFonts w:ascii="Arial" w:eastAsia="Verdana" w:hAnsi="Arial" w:cs="Arial"/>
        </w:rPr>
        <w:t>a</w:t>
      </w:r>
      <w:r>
        <w:rPr>
          <w:rFonts w:ascii="Arial" w:eastAsia="Verdana" w:hAnsi="Arial" w:cs="Arial"/>
          <w:spacing w:val="-3"/>
        </w:rPr>
        <w:t>z</w:t>
      </w:r>
      <w:r>
        <w:rPr>
          <w:rFonts w:ascii="Arial" w:eastAsia="Verdana" w:hAnsi="Arial" w:cs="Arial"/>
        </w:rPr>
        <w:t>pi</w:t>
      </w:r>
      <w:r>
        <w:rPr>
          <w:rFonts w:ascii="Arial" w:eastAsia="Verdana" w:hAnsi="Arial" w:cs="Arial"/>
          <w:spacing w:val="-2"/>
        </w:rPr>
        <w:t>s</w:t>
      </w:r>
      <w:r>
        <w:rPr>
          <w:rFonts w:ascii="Arial" w:eastAsia="Verdana" w:hAnsi="Arial" w:cs="Arial"/>
          <w:spacing w:val="1"/>
        </w:rPr>
        <w:t>n</w:t>
      </w:r>
      <w:r>
        <w:rPr>
          <w:rFonts w:ascii="Arial" w:eastAsia="Verdana" w:hAnsi="Arial" w:cs="Arial"/>
        </w:rPr>
        <w:t>i d</w:t>
      </w:r>
      <w:r>
        <w:rPr>
          <w:rFonts w:ascii="Arial" w:eastAsia="Verdana" w:hAnsi="Arial" w:cs="Arial"/>
          <w:spacing w:val="-1"/>
        </w:rPr>
        <w:t>o</w:t>
      </w:r>
      <w:r>
        <w:rPr>
          <w:rFonts w:ascii="Arial" w:eastAsia="Verdana" w:hAnsi="Arial" w:cs="Arial"/>
          <w:spacing w:val="-3"/>
        </w:rPr>
        <w:t>k</w:t>
      </w:r>
      <w:r>
        <w:rPr>
          <w:rFonts w:ascii="Arial" w:eastAsia="Verdana" w:hAnsi="Arial" w:cs="Arial"/>
          <w:spacing w:val="-2"/>
        </w:rPr>
        <w:t>u</w:t>
      </w:r>
      <w:r>
        <w:rPr>
          <w:rFonts w:ascii="Arial" w:eastAsia="Verdana" w:hAnsi="Arial" w:cs="Arial"/>
          <w:spacing w:val="1"/>
        </w:rPr>
        <w:t>m</w:t>
      </w:r>
      <w:r>
        <w:rPr>
          <w:rFonts w:ascii="Arial" w:eastAsia="Verdana" w:hAnsi="Arial" w:cs="Arial"/>
          <w:spacing w:val="-1"/>
        </w:rPr>
        <w:t>e</w:t>
      </w:r>
      <w:r>
        <w:rPr>
          <w:rFonts w:ascii="Arial" w:eastAsia="Verdana" w:hAnsi="Arial" w:cs="Arial"/>
          <w:spacing w:val="-2"/>
        </w:rPr>
        <w:t>n</w:t>
      </w:r>
      <w:r>
        <w:rPr>
          <w:rFonts w:ascii="Arial" w:eastAsia="Verdana" w:hAnsi="Arial" w:cs="Arial"/>
          <w:spacing w:val="1"/>
        </w:rPr>
        <w:t>t</w:t>
      </w:r>
      <w:r>
        <w:rPr>
          <w:rFonts w:ascii="Arial" w:eastAsia="Verdana" w:hAnsi="Arial" w:cs="Arial"/>
          <w:spacing w:val="-2"/>
        </w:rPr>
        <w:t>a</w:t>
      </w:r>
      <w:r>
        <w:rPr>
          <w:rFonts w:ascii="Arial" w:eastAsia="Verdana" w:hAnsi="Arial" w:cs="Arial"/>
        </w:rPr>
        <w:t>ci</w:t>
      </w:r>
      <w:r>
        <w:rPr>
          <w:rFonts w:ascii="Arial" w:eastAsia="Verdana" w:hAnsi="Arial" w:cs="Arial"/>
          <w:spacing w:val="-1"/>
        </w:rPr>
        <w:t>j</w:t>
      </w:r>
      <w:r>
        <w:rPr>
          <w:rFonts w:ascii="Arial" w:eastAsia="Verdana" w:hAnsi="Arial" w:cs="Arial"/>
        </w:rPr>
        <w:t>i.</w:t>
      </w:r>
    </w:p>
    <w:p w14:paraId="1B086BAF" w14:textId="77777777" w:rsidR="00B80567" w:rsidRDefault="00B80567" w:rsidP="00B80567">
      <w:pPr>
        <w:ind w:right="77"/>
        <w:jc w:val="both"/>
        <w:rPr>
          <w:rFonts w:ascii="Arial" w:eastAsia="Verdana" w:hAnsi="Arial" w:cs="Arial"/>
        </w:rPr>
      </w:pPr>
      <w:r>
        <w:rPr>
          <w:rFonts w:ascii="Arial" w:eastAsia="Verdana" w:hAnsi="Arial" w:cs="Arial"/>
        </w:rPr>
        <w:t>(N</w:t>
      </w:r>
      <w:r w:rsidRPr="008270AD">
        <w:rPr>
          <w:rFonts w:ascii="Arial" w:eastAsia="Verdana" w:hAnsi="Arial" w:cs="Arial"/>
        </w:rPr>
        <w:t>aročn</w:t>
      </w:r>
      <w:r>
        <w:rPr>
          <w:rFonts w:ascii="Arial" w:eastAsia="Verdana" w:hAnsi="Arial" w:cs="Arial"/>
        </w:rPr>
        <w:t>ik</w:t>
      </w:r>
      <w:r w:rsidRPr="008270AD">
        <w:rPr>
          <w:rFonts w:ascii="Arial" w:eastAsia="Verdana" w:hAnsi="Arial" w:cs="Arial"/>
        </w:rPr>
        <w:t xml:space="preserve"> </w:t>
      </w:r>
      <w:r>
        <w:rPr>
          <w:rFonts w:ascii="Arial" w:eastAsia="Verdana" w:hAnsi="Arial" w:cs="Arial"/>
        </w:rPr>
        <w:t>bo zavrnil</w:t>
      </w:r>
      <w:r w:rsidRPr="008270AD">
        <w:rPr>
          <w:rFonts w:ascii="Arial" w:eastAsia="Verdana" w:hAnsi="Arial" w:cs="Arial"/>
        </w:rPr>
        <w:t xml:space="preserve"> </w:t>
      </w:r>
      <w:r>
        <w:rPr>
          <w:rFonts w:ascii="Arial" w:eastAsia="Verdana" w:hAnsi="Arial" w:cs="Arial"/>
        </w:rPr>
        <w:t>v</w:t>
      </w:r>
      <w:r w:rsidRPr="008270AD">
        <w:rPr>
          <w:rFonts w:ascii="Arial" w:eastAsia="Verdana" w:hAnsi="Arial" w:cs="Arial"/>
        </w:rPr>
        <w:t>s</w:t>
      </w:r>
      <w:r>
        <w:rPr>
          <w:rFonts w:ascii="Arial" w:eastAsia="Verdana" w:hAnsi="Arial" w:cs="Arial"/>
        </w:rPr>
        <w:t>ak</w:t>
      </w:r>
      <w:r w:rsidRPr="008270AD">
        <w:rPr>
          <w:rFonts w:ascii="Arial" w:eastAsia="Verdana" w:hAnsi="Arial" w:cs="Arial"/>
        </w:rPr>
        <w:t>eg</w:t>
      </w:r>
      <w:r>
        <w:rPr>
          <w:rFonts w:ascii="Arial" w:eastAsia="Verdana" w:hAnsi="Arial" w:cs="Arial"/>
        </w:rPr>
        <w:t>a</w:t>
      </w:r>
      <w:r w:rsidRPr="008270AD">
        <w:rPr>
          <w:rFonts w:ascii="Arial" w:eastAsia="Verdana" w:hAnsi="Arial" w:cs="Arial"/>
        </w:rPr>
        <w:t xml:space="preserve"> </w:t>
      </w:r>
      <w:r>
        <w:rPr>
          <w:rFonts w:ascii="Arial" w:eastAsia="Verdana" w:hAnsi="Arial" w:cs="Arial"/>
        </w:rPr>
        <w:t>p</w:t>
      </w:r>
      <w:r w:rsidRPr="008270AD">
        <w:rPr>
          <w:rFonts w:ascii="Arial" w:eastAsia="Verdana" w:hAnsi="Arial" w:cs="Arial"/>
        </w:rPr>
        <w:t>o</w:t>
      </w:r>
      <w:r>
        <w:rPr>
          <w:rFonts w:ascii="Arial" w:eastAsia="Verdana" w:hAnsi="Arial" w:cs="Arial"/>
        </w:rPr>
        <w:t>di</w:t>
      </w:r>
      <w:r w:rsidRPr="008270AD">
        <w:rPr>
          <w:rFonts w:ascii="Arial" w:eastAsia="Verdana" w:hAnsi="Arial" w:cs="Arial"/>
        </w:rPr>
        <w:t>z</w:t>
      </w:r>
      <w:r>
        <w:rPr>
          <w:rFonts w:ascii="Arial" w:eastAsia="Verdana" w:hAnsi="Arial" w:cs="Arial"/>
        </w:rPr>
        <w:t>va</w:t>
      </w:r>
      <w:r w:rsidRPr="008270AD">
        <w:rPr>
          <w:rFonts w:ascii="Arial" w:eastAsia="Verdana" w:hAnsi="Arial" w:cs="Arial"/>
        </w:rPr>
        <w:t>j</w:t>
      </w:r>
      <w:r>
        <w:rPr>
          <w:rFonts w:ascii="Arial" w:eastAsia="Verdana" w:hAnsi="Arial" w:cs="Arial"/>
        </w:rPr>
        <w:t>a</w:t>
      </w:r>
      <w:r w:rsidRPr="008270AD">
        <w:rPr>
          <w:rFonts w:ascii="Arial" w:eastAsia="Verdana" w:hAnsi="Arial" w:cs="Arial"/>
        </w:rPr>
        <w:t>lc</w:t>
      </w:r>
      <w:r>
        <w:rPr>
          <w:rFonts w:ascii="Arial" w:eastAsia="Verdana" w:hAnsi="Arial" w:cs="Arial"/>
        </w:rPr>
        <w:t>a,</w:t>
      </w:r>
      <w:r w:rsidRPr="008270AD">
        <w:rPr>
          <w:rFonts w:ascii="Arial" w:eastAsia="Verdana" w:hAnsi="Arial" w:cs="Arial"/>
        </w:rPr>
        <w:t xml:space="preserve"> </w:t>
      </w:r>
      <w:r>
        <w:rPr>
          <w:rFonts w:ascii="Arial" w:eastAsia="Verdana" w:hAnsi="Arial" w:cs="Arial"/>
        </w:rPr>
        <w:t>če</w:t>
      </w:r>
      <w:r w:rsidRPr="008270AD">
        <w:rPr>
          <w:rFonts w:ascii="Arial" w:eastAsia="Verdana" w:hAnsi="Arial" w:cs="Arial"/>
        </w:rPr>
        <w:t xml:space="preserve"> </w:t>
      </w:r>
      <w:r>
        <w:rPr>
          <w:rFonts w:ascii="Arial" w:eastAsia="Verdana" w:hAnsi="Arial" w:cs="Arial"/>
        </w:rPr>
        <w:t>z</w:t>
      </w:r>
      <w:r w:rsidRPr="008270AD">
        <w:rPr>
          <w:rFonts w:ascii="Arial" w:eastAsia="Verdana" w:hAnsi="Arial" w:cs="Arial"/>
        </w:rPr>
        <w:t>an</w:t>
      </w:r>
      <w:r>
        <w:rPr>
          <w:rFonts w:ascii="Arial" w:eastAsia="Verdana" w:hAnsi="Arial" w:cs="Arial"/>
        </w:rPr>
        <w:t>j</w:t>
      </w:r>
      <w:r w:rsidRPr="008270AD">
        <w:rPr>
          <w:rFonts w:ascii="Arial" w:eastAsia="Verdana" w:hAnsi="Arial" w:cs="Arial"/>
        </w:rPr>
        <w:t xml:space="preserve"> ob</w:t>
      </w:r>
      <w:r>
        <w:rPr>
          <w:rFonts w:ascii="Arial" w:eastAsia="Verdana" w:hAnsi="Arial" w:cs="Arial"/>
        </w:rPr>
        <w:t>s</w:t>
      </w:r>
      <w:r w:rsidRPr="008270AD">
        <w:rPr>
          <w:rFonts w:ascii="Arial" w:eastAsia="Verdana" w:hAnsi="Arial" w:cs="Arial"/>
        </w:rPr>
        <w:t>t</w:t>
      </w:r>
      <w:r>
        <w:rPr>
          <w:rFonts w:ascii="Arial" w:eastAsia="Verdana" w:hAnsi="Arial" w:cs="Arial"/>
        </w:rPr>
        <w:t>a</w:t>
      </w:r>
      <w:r w:rsidRPr="008270AD">
        <w:rPr>
          <w:rFonts w:ascii="Arial" w:eastAsia="Verdana" w:hAnsi="Arial" w:cs="Arial"/>
        </w:rPr>
        <w:t>j</w:t>
      </w:r>
      <w:r>
        <w:rPr>
          <w:rFonts w:ascii="Arial" w:eastAsia="Verdana" w:hAnsi="Arial" w:cs="Arial"/>
        </w:rPr>
        <w:t>a</w:t>
      </w:r>
      <w:r w:rsidRPr="008270AD">
        <w:rPr>
          <w:rFonts w:ascii="Arial" w:eastAsia="Verdana" w:hAnsi="Arial" w:cs="Arial"/>
        </w:rPr>
        <w:t>j</w:t>
      </w:r>
      <w:r>
        <w:rPr>
          <w:rFonts w:ascii="Arial" w:eastAsia="Verdana" w:hAnsi="Arial" w:cs="Arial"/>
        </w:rPr>
        <w:t>o</w:t>
      </w:r>
      <w:r w:rsidRPr="008270AD">
        <w:rPr>
          <w:rFonts w:ascii="Arial" w:eastAsia="Verdana" w:hAnsi="Arial" w:cs="Arial"/>
        </w:rPr>
        <w:t xml:space="preserve"> ra</w:t>
      </w:r>
      <w:r>
        <w:rPr>
          <w:rFonts w:ascii="Arial" w:eastAsia="Verdana" w:hAnsi="Arial" w:cs="Arial"/>
        </w:rPr>
        <w:t>zl</w:t>
      </w:r>
      <w:r w:rsidRPr="008270AD">
        <w:rPr>
          <w:rFonts w:ascii="Arial" w:eastAsia="Verdana" w:hAnsi="Arial" w:cs="Arial"/>
        </w:rPr>
        <w:t>o</w:t>
      </w:r>
      <w:r>
        <w:rPr>
          <w:rFonts w:ascii="Arial" w:eastAsia="Verdana" w:hAnsi="Arial" w:cs="Arial"/>
        </w:rPr>
        <w:t>gi</w:t>
      </w:r>
      <w:r w:rsidRPr="008270AD">
        <w:rPr>
          <w:rFonts w:ascii="Arial" w:eastAsia="Verdana" w:hAnsi="Arial" w:cs="Arial"/>
        </w:rPr>
        <w:t xml:space="preserve"> </w:t>
      </w:r>
      <w:r>
        <w:rPr>
          <w:rFonts w:ascii="Arial" w:eastAsia="Verdana" w:hAnsi="Arial" w:cs="Arial"/>
        </w:rPr>
        <w:t>za</w:t>
      </w:r>
      <w:r w:rsidRPr="008270AD">
        <w:rPr>
          <w:rFonts w:ascii="Arial" w:eastAsia="Verdana" w:hAnsi="Arial" w:cs="Arial"/>
        </w:rPr>
        <w:t xml:space="preserve"> </w:t>
      </w:r>
      <w:r>
        <w:rPr>
          <w:rFonts w:ascii="Arial" w:eastAsia="Verdana" w:hAnsi="Arial" w:cs="Arial"/>
        </w:rPr>
        <w:t>izkl</w:t>
      </w:r>
      <w:r w:rsidRPr="008270AD">
        <w:rPr>
          <w:rFonts w:ascii="Arial" w:eastAsia="Verdana" w:hAnsi="Arial" w:cs="Arial"/>
        </w:rPr>
        <w:t>ju</w:t>
      </w:r>
      <w:r>
        <w:rPr>
          <w:rFonts w:ascii="Arial" w:eastAsia="Verdana" w:hAnsi="Arial" w:cs="Arial"/>
        </w:rPr>
        <w:t>či</w:t>
      </w:r>
      <w:r w:rsidRPr="008270AD">
        <w:rPr>
          <w:rFonts w:ascii="Arial" w:eastAsia="Verdana" w:hAnsi="Arial" w:cs="Arial"/>
        </w:rPr>
        <w:t>te</w:t>
      </w:r>
      <w:r>
        <w:rPr>
          <w:rFonts w:ascii="Arial" w:eastAsia="Verdana" w:hAnsi="Arial" w:cs="Arial"/>
        </w:rPr>
        <w:t>v iz</w:t>
      </w:r>
      <w:r w:rsidRPr="008270AD">
        <w:rPr>
          <w:rFonts w:ascii="Arial" w:eastAsia="Verdana" w:hAnsi="Arial" w:cs="Arial"/>
        </w:rPr>
        <w:t xml:space="preserve"> </w:t>
      </w:r>
      <w:r>
        <w:rPr>
          <w:rFonts w:ascii="Arial" w:eastAsia="Verdana" w:hAnsi="Arial" w:cs="Arial"/>
        </w:rPr>
        <w:t>p</w:t>
      </w:r>
      <w:r w:rsidRPr="008270AD">
        <w:rPr>
          <w:rFonts w:ascii="Arial" w:eastAsia="Verdana" w:hAnsi="Arial" w:cs="Arial"/>
        </w:rPr>
        <w:t>r</w:t>
      </w:r>
      <w:r>
        <w:rPr>
          <w:rFonts w:ascii="Arial" w:eastAsia="Verdana" w:hAnsi="Arial" w:cs="Arial"/>
        </w:rPr>
        <w:t>v</w:t>
      </w:r>
      <w:r w:rsidRPr="008270AD">
        <w:rPr>
          <w:rFonts w:ascii="Arial" w:eastAsia="Verdana" w:hAnsi="Arial" w:cs="Arial"/>
        </w:rPr>
        <w:t>e</w:t>
      </w:r>
      <w:r>
        <w:rPr>
          <w:rFonts w:ascii="Arial" w:eastAsia="Verdana" w:hAnsi="Arial" w:cs="Arial"/>
        </w:rPr>
        <w:t>g</w:t>
      </w:r>
      <w:r w:rsidRPr="008270AD">
        <w:rPr>
          <w:rFonts w:ascii="Arial" w:eastAsia="Verdana" w:hAnsi="Arial" w:cs="Arial"/>
        </w:rPr>
        <w:t>a</w:t>
      </w:r>
      <w:r>
        <w:rPr>
          <w:rFonts w:ascii="Arial" w:eastAsia="Verdana" w:hAnsi="Arial" w:cs="Arial"/>
        </w:rPr>
        <w:t>,</w:t>
      </w:r>
      <w:r w:rsidRPr="008270AD">
        <w:rPr>
          <w:rFonts w:ascii="Arial" w:eastAsia="Verdana" w:hAnsi="Arial" w:cs="Arial"/>
        </w:rPr>
        <w:t xml:space="preserve"> dru</w:t>
      </w:r>
      <w:r>
        <w:rPr>
          <w:rFonts w:ascii="Arial" w:eastAsia="Verdana" w:hAnsi="Arial" w:cs="Arial"/>
        </w:rPr>
        <w:t>g</w:t>
      </w:r>
      <w:r w:rsidRPr="008270AD">
        <w:rPr>
          <w:rFonts w:ascii="Arial" w:eastAsia="Verdana" w:hAnsi="Arial" w:cs="Arial"/>
        </w:rPr>
        <w:t>e</w:t>
      </w:r>
      <w:r>
        <w:rPr>
          <w:rFonts w:ascii="Arial" w:eastAsia="Verdana" w:hAnsi="Arial" w:cs="Arial"/>
        </w:rPr>
        <w:t>ga</w:t>
      </w:r>
      <w:r w:rsidRPr="008270AD">
        <w:rPr>
          <w:rFonts w:ascii="Arial" w:eastAsia="Verdana" w:hAnsi="Arial" w:cs="Arial"/>
        </w:rPr>
        <w:t xml:space="preserve"> </w:t>
      </w:r>
      <w:r>
        <w:rPr>
          <w:rFonts w:ascii="Arial" w:eastAsia="Verdana" w:hAnsi="Arial" w:cs="Arial"/>
        </w:rPr>
        <w:t>a</w:t>
      </w:r>
      <w:r w:rsidRPr="008270AD">
        <w:rPr>
          <w:rFonts w:ascii="Arial" w:eastAsia="Verdana" w:hAnsi="Arial" w:cs="Arial"/>
        </w:rPr>
        <w:t>l</w:t>
      </w:r>
      <w:r>
        <w:rPr>
          <w:rFonts w:ascii="Arial" w:eastAsia="Verdana" w:hAnsi="Arial" w:cs="Arial"/>
        </w:rPr>
        <w:t>i</w:t>
      </w:r>
      <w:r w:rsidRPr="008270AD">
        <w:rPr>
          <w:rFonts w:ascii="Arial" w:eastAsia="Verdana" w:hAnsi="Arial" w:cs="Arial"/>
        </w:rPr>
        <w:t xml:space="preserve"> </w:t>
      </w:r>
      <w:r>
        <w:rPr>
          <w:rFonts w:ascii="Arial" w:eastAsia="Verdana" w:hAnsi="Arial" w:cs="Arial"/>
        </w:rPr>
        <w:t>č</w:t>
      </w:r>
      <w:r w:rsidRPr="008270AD">
        <w:rPr>
          <w:rFonts w:ascii="Arial" w:eastAsia="Verdana" w:hAnsi="Arial" w:cs="Arial"/>
        </w:rPr>
        <w:t>etrte</w:t>
      </w:r>
      <w:r>
        <w:rPr>
          <w:rFonts w:ascii="Arial" w:eastAsia="Verdana" w:hAnsi="Arial" w:cs="Arial"/>
        </w:rPr>
        <w:t>ga</w:t>
      </w:r>
      <w:r w:rsidRPr="008270AD">
        <w:rPr>
          <w:rFonts w:ascii="Arial" w:eastAsia="Verdana" w:hAnsi="Arial" w:cs="Arial"/>
        </w:rPr>
        <w:t xml:space="preserve"> o</w:t>
      </w:r>
      <w:r>
        <w:rPr>
          <w:rFonts w:ascii="Arial" w:eastAsia="Verdana" w:hAnsi="Arial" w:cs="Arial"/>
        </w:rPr>
        <w:t>d</w:t>
      </w:r>
      <w:r w:rsidRPr="008270AD">
        <w:rPr>
          <w:rFonts w:ascii="Arial" w:eastAsia="Verdana" w:hAnsi="Arial" w:cs="Arial"/>
        </w:rPr>
        <w:t>st</w:t>
      </w:r>
      <w:r>
        <w:rPr>
          <w:rFonts w:ascii="Arial" w:eastAsia="Verdana" w:hAnsi="Arial" w:cs="Arial"/>
        </w:rPr>
        <w:t>a</w:t>
      </w:r>
      <w:r w:rsidRPr="008270AD">
        <w:rPr>
          <w:rFonts w:ascii="Arial" w:eastAsia="Verdana" w:hAnsi="Arial" w:cs="Arial"/>
        </w:rPr>
        <w:t>v</w:t>
      </w:r>
      <w:r>
        <w:rPr>
          <w:rFonts w:ascii="Arial" w:eastAsia="Verdana" w:hAnsi="Arial" w:cs="Arial"/>
        </w:rPr>
        <w:t>ka</w:t>
      </w:r>
      <w:r w:rsidRPr="008270AD">
        <w:rPr>
          <w:rFonts w:ascii="Arial" w:eastAsia="Verdana" w:hAnsi="Arial" w:cs="Arial"/>
        </w:rPr>
        <w:t xml:space="preserve"> 7</w:t>
      </w:r>
      <w:r>
        <w:rPr>
          <w:rFonts w:ascii="Arial" w:eastAsia="Verdana" w:hAnsi="Arial" w:cs="Arial"/>
        </w:rPr>
        <w:t>5.</w:t>
      </w:r>
      <w:r w:rsidRPr="008270AD">
        <w:rPr>
          <w:rFonts w:ascii="Arial" w:eastAsia="Verdana" w:hAnsi="Arial" w:cs="Arial"/>
        </w:rPr>
        <w:t xml:space="preserve"> ZJ</w:t>
      </w:r>
      <w:r>
        <w:rPr>
          <w:rFonts w:ascii="Arial" w:eastAsia="Verdana" w:hAnsi="Arial" w:cs="Arial"/>
        </w:rPr>
        <w:t xml:space="preserve">N-3 </w:t>
      </w:r>
      <w:r w:rsidRPr="008270AD">
        <w:rPr>
          <w:rFonts w:ascii="Arial" w:eastAsia="Verdana" w:hAnsi="Arial" w:cs="Arial"/>
        </w:rPr>
        <w:t>r</w:t>
      </w:r>
      <w:r>
        <w:rPr>
          <w:rFonts w:ascii="Arial" w:eastAsia="Verdana" w:hAnsi="Arial" w:cs="Arial"/>
        </w:rPr>
        <w:t>az</w:t>
      </w:r>
      <w:r w:rsidRPr="008270AD">
        <w:rPr>
          <w:rFonts w:ascii="Arial" w:eastAsia="Verdana" w:hAnsi="Arial" w:cs="Arial"/>
        </w:rPr>
        <w:t>e</w:t>
      </w:r>
      <w:r>
        <w:rPr>
          <w:rFonts w:ascii="Arial" w:eastAsia="Verdana" w:hAnsi="Arial" w:cs="Arial"/>
        </w:rPr>
        <w:t>n</w:t>
      </w:r>
      <w:r w:rsidRPr="008270AD">
        <w:rPr>
          <w:rFonts w:ascii="Arial" w:eastAsia="Verdana" w:hAnsi="Arial" w:cs="Arial"/>
        </w:rPr>
        <w:t xml:space="preserve"> </w:t>
      </w:r>
      <w:r>
        <w:rPr>
          <w:rFonts w:ascii="Arial" w:eastAsia="Verdana" w:hAnsi="Arial" w:cs="Arial"/>
        </w:rPr>
        <w:t>v p</w:t>
      </w:r>
      <w:r w:rsidRPr="008270AD">
        <w:rPr>
          <w:rFonts w:ascii="Arial" w:eastAsia="Verdana" w:hAnsi="Arial" w:cs="Arial"/>
        </w:rPr>
        <w:t>rimer</w:t>
      </w:r>
      <w:r>
        <w:rPr>
          <w:rFonts w:ascii="Arial" w:eastAsia="Verdana" w:hAnsi="Arial" w:cs="Arial"/>
        </w:rPr>
        <w:t>u</w:t>
      </w:r>
      <w:r w:rsidRPr="008270AD">
        <w:rPr>
          <w:rFonts w:ascii="Arial" w:eastAsia="Verdana" w:hAnsi="Arial" w:cs="Arial"/>
        </w:rPr>
        <w:t xml:space="preserve"> </w:t>
      </w:r>
      <w:r>
        <w:rPr>
          <w:rFonts w:ascii="Arial" w:eastAsia="Verdana" w:hAnsi="Arial" w:cs="Arial"/>
        </w:rPr>
        <w:t xml:space="preserve">iz </w:t>
      </w:r>
      <w:r w:rsidRPr="008270AD">
        <w:rPr>
          <w:rFonts w:ascii="Arial" w:eastAsia="Verdana" w:hAnsi="Arial" w:cs="Arial"/>
        </w:rPr>
        <w:t>tretjeg</w:t>
      </w:r>
      <w:r>
        <w:rPr>
          <w:rFonts w:ascii="Arial" w:eastAsia="Verdana" w:hAnsi="Arial" w:cs="Arial"/>
        </w:rPr>
        <w:t xml:space="preserve">a </w:t>
      </w:r>
      <w:r w:rsidRPr="008270AD">
        <w:rPr>
          <w:rFonts w:ascii="Arial" w:eastAsia="Verdana" w:hAnsi="Arial" w:cs="Arial"/>
        </w:rPr>
        <w:t>o</w:t>
      </w:r>
      <w:r>
        <w:rPr>
          <w:rFonts w:ascii="Arial" w:eastAsia="Verdana" w:hAnsi="Arial" w:cs="Arial"/>
        </w:rPr>
        <w:t>ds</w:t>
      </w:r>
      <w:r w:rsidRPr="008270AD">
        <w:rPr>
          <w:rFonts w:ascii="Arial" w:eastAsia="Verdana" w:hAnsi="Arial" w:cs="Arial"/>
        </w:rPr>
        <w:t>t</w:t>
      </w:r>
      <w:r>
        <w:rPr>
          <w:rFonts w:ascii="Arial" w:eastAsia="Verdana" w:hAnsi="Arial" w:cs="Arial"/>
        </w:rPr>
        <w:t>av</w:t>
      </w:r>
      <w:r w:rsidRPr="008270AD">
        <w:rPr>
          <w:rFonts w:ascii="Arial" w:eastAsia="Verdana" w:hAnsi="Arial" w:cs="Arial"/>
        </w:rPr>
        <w:t>k</w:t>
      </w:r>
      <w:r>
        <w:rPr>
          <w:rFonts w:ascii="Arial" w:eastAsia="Verdana" w:hAnsi="Arial" w:cs="Arial"/>
        </w:rPr>
        <w:t>a</w:t>
      </w:r>
      <w:r w:rsidRPr="008270AD">
        <w:rPr>
          <w:rFonts w:ascii="Arial" w:eastAsia="Verdana" w:hAnsi="Arial" w:cs="Arial"/>
        </w:rPr>
        <w:t xml:space="preserve"> </w:t>
      </w:r>
      <w:r>
        <w:rPr>
          <w:rFonts w:ascii="Arial" w:eastAsia="Verdana" w:hAnsi="Arial" w:cs="Arial"/>
        </w:rPr>
        <w:t>75.</w:t>
      </w:r>
      <w:r w:rsidRPr="008270AD">
        <w:rPr>
          <w:rFonts w:ascii="Arial" w:eastAsia="Verdana" w:hAnsi="Arial" w:cs="Arial"/>
        </w:rPr>
        <w:t xml:space="preserve"> ZJ</w:t>
      </w:r>
      <w:r>
        <w:rPr>
          <w:rFonts w:ascii="Arial" w:eastAsia="Verdana" w:hAnsi="Arial" w:cs="Arial"/>
        </w:rPr>
        <w:t>N</w:t>
      </w:r>
      <w:r w:rsidRPr="008270AD">
        <w:rPr>
          <w:rFonts w:ascii="Arial" w:eastAsia="Verdana" w:hAnsi="Arial" w:cs="Arial"/>
        </w:rPr>
        <w:t>-</w:t>
      </w:r>
      <w:r>
        <w:rPr>
          <w:rFonts w:ascii="Arial" w:eastAsia="Verdana" w:hAnsi="Arial" w:cs="Arial"/>
        </w:rPr>
        <w:t>3,</w:t>
      </w:r>
      <w:r w:rsidRPr="008270AD">
        <w:rPr>
          <w:rFonts w:ascii="Arial" w:eastAsia="Verdana" w:hAnsi="Arial" w:cs="Arial"/>
        </w:rPr>
        <w:t xml:space="preserve"> l</w:t>
      </w:r>
      <w:r>
        <w:rPr>
          <w:rFonts w:ascii="Arial" w:eastAsia="Verdana" w:hAnsi="Arial" w:cs="Arial"/>
        </w:rPr>
        <w:t>a</w:t>
      </w:r>
      <w:r w:rsidRPr="008270AD">
        <w:rPr>
          <w:rFonts w:ascii="Arial" w:eastAsia="Verdana" w:hAnsi="Arial" w:cs="Arial"/>
        </w:rPr>
        <w:t>h</w:t>
      </w:r>
      <w:r>
        <w:rPr>
          <w:rFonts w:ascii="Arial" w:eastAsia="Verdana" w:hAnsi="Arial" w:cs="Arial"/>
        </w:rPr>
        <w:t>ko</w:t>
      </w:r>
      <w:r w:rsidRPr="008270AD">
        <w:rPr>
          <w:rFonts w:ascii="Arial" w:eastAsia="Verdana" w:hAnsi="Arial" w:cs="Arial"/>
        </w:rPr>
        <w:t xml:space="preserve"> p</w:t>
      </w:r>
      <w:r>
        <w:rPr>
          <w:rFonts w:ascii="Arial" w:eastAsia="Verdana" w:hAnsi="Arial" w:cs="Arial"/>
        </w:rPr>
        <w:t>a</w:t>
      </w:r>
      <w:r w:rsidRPr="008270AD">
        <w:rPr>
          <w:rFonts w:ascii="Arial" w:eastAsia="Verdana" w:hAnsi="Arial" w:cs="Arial"/>
        </w:rPr>
        <w:t xml:space="preserve"> </w:t>
      </w:r>
      <w:r>
        <w:rPr>
          <w:rFonts w:ascii="Arial" w:eastAsia="Verdana" w:hAnsi="Arial" w:cs="Arial"/>
        </w:rPr>
        <w:t>za</w:t>
      </w:r>
      <w:r w:rsidRPr="008270AD">
        <w:rPr>
          <w:rFonts w:ascii="Arial" w:eastAsia="Verdana" w:hAnsi="Arial" w:cs="Arial"/>
        </w:rPr>
        <w:t>vrn</w:t>
      </w:r>
      <w:r>
        <w:rPr>
          <w:rFonts w:ascii="Arial" w:eastAsia="Verdana" w:hAnsi="Arial" w:cs="Arial"/>
        </w:rPr>
        <w:t>e</w:t>
      </w:r>
      <w:r w:rsidRPr="008270AD">
        <w:rPr>
          <w:rFonts w:ascii="Arial" w:eastAsia="Verdana" w:hAnsi="Arial" w:cs="Arial"/>
        </w:rPr>
        <w:t xml:space="preserve"> </w:t>
      </w:r>
      <w:r>
        <w:rPr>
          <w:rFonts w:ascii="Arial" w:eastAsia="Verdana" w:hAnsi="Arial" w:cs="Arial"/>
        </w:rPr>
        <w:t>vs</w:t>
      </w:r>
      <w:r w:rsidRPr="008270AD">
        <w:rPr>
          <w:rFonts w:ascii="Arial" w:eastAsia="Verdana" w:hAnsi="Arial" w:cs="Arial"/>
        </w:rPr>
        <w:t>a</w:t>
      </w:r>
      <w:r>
        <w:rPr>
          <w:rFonts w:ascii="Arial" w:eastAsia="Verdana" w:hAnsi="Arial" w:cs="Arial"/>
        </w:rPr>
        <w:t>k</w:t>
      </w:r>
      <w:r w:rsidRPr="008270AD">
        <w:rPr>
          <w:rFonts w:ascii="Arial" w:eastAsia="Verdana" w:hAnsi="Arial" w:cs="Arial"/>
        </w:rPr>
        <w:t>e</w:t>
      </w:r>
      <w:r>
        <w:rPr>
          <w:rFonts w:ascii="Arial" w:eastAsia="Verdana" w:hAnsi="Arial" w:cs="Arial"/>
        </w:rPr>
        <w:t>ga</w:t>
      </w:r>
      <w:r w:rsidRPr="008270AD">
        <w:rPr>
          <w:rFonts w:ascii="Arial" w:eastAsia="Verdana" w:hAnsi="Arial" w:cs="Arial"/>
        </w:rPr>
        <w:t xml:space="preserve"> </w:t>
      </w:r>
      <w:r>
        <w:rPr>
          <w:rFonts w:ascii="Arial" w:eastAsia="Verdana" w:hAnsi="Arial" w:cs="Arial"/>
        </w:rPr>
        <w:t>p</w:t>
      </w:r>
      <w:r w:rsidRPr="008270AD">
        <w:rPr>
          <w:rFonts w:ascii="Arial" w:eastAsia="Verdana" w:hAnsi="Arial" w:cs="Arial"/>
        </w:rPr>
        <w:t>o</w:t>
      </w:r>
      <w:r>
        <w:rPr>
          <w:rFonts w:ascii="Arial" w:eastAsia="Verdana" w:hAnsi="Arial" w:cs="Arial"/>
        </w:rPr>
        <w:t>dizva</w:t>
      </w:r>
      <w:r w:rsidRPr="008270AD">
        <w:rPr>
          <w:rFonts w:ascii="Arial" w:eastAsia="Verdana" w:hAnsi="Arial" w:cs="Arial"/>
        </w:rPr>
        <w:t>j</w:t>
      </w:r>
      <w:r>
        <w:rPr>
          <w:rFonts w:ascii="Arial" w:eastAsia="Verdana" w:hAnsi="Arial" w:cs="Arial"/>
        </w:rPr>
        <w:t xml:space="preserve">alca </w:t>
      </w:r>
      <w:r w:rsidRPr="008270AD">
        <w:rPr>
          <w:rFonts w:ascii="Arial" w:eastAsia="Verdana" w:hAnsi="Arial" w:cs="Arial"/>
        </w:rPr>
        <w:t>tu</w:t>
      </w:r>
      <w:r>
        <w:rPr>
          <w:rFonts w:ascii="Arial" w:eastAsia="Verdana" w:hAnsi="Arial" w:cs="Arial"/>
        </w:rPr>
        <w:t>di, če</w:t>
      </w:r>
      <w:r w:rsidRPr="008270AD">
        <w:rPr>
          <w:rFonts w:ascii="Arial" w:eastAsia="Verdana" w:hAnsi="Arial" w:cs="Arial"/>
        </w:rPr>
        <w:t xml:space="preserve"> </w:t>
      </w:r>
      <w:r>
        <w:rPr>
          <w:rFonts w:ascii="Arial" w:eastAsia="Verdana" w:hAnsi="Arial" w:cs="Arial"/>
        </w:rPr>
        <w:t>za</w:t>
      </w:r>
      <w:r w:rsidRPr="008270AD">
        <w:rPr>
          <w:rFonts w:ascii="Arial" w:eastAsia="Verdana" w:hAnsi="Arial" w:cs="Arial"/>
        </w:rPr>
        <w:t>n</w:t>
      </w:r>
      <w:r>
        <w:rPr>
          <w:rFonts w:ascii="Arial" w:eastAsia="Verdana" w:hAnsi="Arial" w:cs="Arial"/>
        </w:rPr>
        <w:t>j</w:t>
      </w:r>
      <w:r w:rsidRPr="008270AD">
        <w:rPr>
          <w:rFonts w:ascii="Arial" w:eastAsia="Verdana" w:hAnsi="Arial" w:cs="Arial"/>
        </w:rPr>
        <w:t xml:space="preserve"> ob</w:t>
      </w:r>
      <w:r>
        <w:rPr>
          <w:rFonts w:ascii="Arial" w:eastAsia="Verdana" w:hAnsi="Arial" w:cs="Arial"/>
        </w:rPr>
        <w:t>s</w:t>
      </w:r>
      <w:r w:rsidRPr="008270AD">
        <w:rPr>
          <w:rFonts w:ascii="Arial" w:eastAsia="Verdana" w:hAnsi="Arial" w:cs="Arial"/>
        </w:rPr>
        <w:t>t</w:t>
      </w:r>
      <w:r>
        <w:rPr>
          <w:rFonts w:ascii="Arial" w:eastAsia="Verdana" w:hAnsi="Arial" w:cs="Arial"/>
        </w:rPr>
        <w:t>a</w:t>
      </w:r>
      <w:r w:rsidRPr="008270AD">
        <w:rPr>
          <w:rFonts w:ascii="Arial" w:eastAsia="Verdana" w:hAnsi="Arial" w:cs="Arial"/>
        </w:rPr>
        <w:t>j</w:t>
      </w:r>
      <w:r>
        <w:rPr>
          <w:rFonts w:ascii="Arial" w:eastAsia="Verdana" w:hAnsi="Arial" w:cs="Arial"/>
        </w:rPr>
        <w:t>a</w:t>
      </w:r>
      <w:r w:rsidRPr="008270AD">
        <w:rPr>
          <w:rFonts w:ascii="Arial" w:eastAsia="Verdana" w:hAnsi="Arial" w:cs="Arial"/>
        </w:rPr>
        <w:t>j</w:t>
      </w:r>
      <w:r>
        <w:rPr>
          <w:rFonts w:ascii="Arial" w:eastAsia="Verdana" w:hAnsi="Arial" w:cs="Arial"/>
        </w:rPr>
        <w:t xml:space="preserve">o </w:t>
      </w:r>
      <w:r w:rsidRPr="008270AD">
        <w:rPr>
          <w:rFonts w:ascii="Arial" w:eastAsia="Verdana" w:hAnsi="Arial" w:cs="Arial"/>
        </w:rPr>
        <w:t>r</w:t>
      </w:r>
      <w:r>
        <w:rPr>
          <w:rFonts w:ascii="Arial" w:eastAsia="Verdana" w:hAnsi="Arial" w:cs="Arial"/>
        </w:rPr>
        <w:t>azl</w:t>
      </w:r>
      <w:r w:rsidRPr="008270AD">
        <w:rPr>
          <w:rFonts w:ascii="Arial" w:eastAsia="Verdana" w:hAnsi="Arial" w:cs="Arial"/>
        </w:rPr>
        <w:t>o</w:t>
      </w:r>
      <w:r>
        <w:rPr>
          <w:rFonts w:ascii="Arial" w:eastAsia="Verdana" w:hAnsi="Arial" w:cs="Arial"/>
        </w:rPr>
        <w:t>gi</w:t>
      </w:r>
      <w:r w:rsidRPr="008270AD">
        <w:rPr>
          <w:rFonts w:ascii="Arial" w:eastAsia="Verdana" w:hAnsi="Arial" w:cs="Arial"/>
        </w:rPr>
        <w:t xml:space="preserve"> </w:t>
      </w:r>
      <w:r>
        <w:rPr>
          <w:rFonts w:ascii="Arial" w:eastAsia="Verdana" w:hAnsi="Arial" w:cs="Arial"/>
        </w:rPr>
        <w:t>za</w:t>
      </w:r>
      <w:r w:rsidRPr="008270AD">
        <w:rPr>
          <w:rFonts w:ascii="Arial" w:eastAsia="Verdana" w:hAnsi="Arial" w:cs="Arial"/>
        </w:rPr>
        <w:t xml:space="preserve"> </w:t>
      </w:r>
      <w:r>
        <w:rPr>
          <w:rFonts w:ascii="Arial" w:eastAsia="Verdana" w:hAnsi="Arial" w:cs="Arial"/>
        </w:rPr>
        <w:t>izkl</w:t>
      </w:r>
      <w:r w:rsidRPr="008270AD">
        <w:rPr>
          <w:rFonts w:ascii="Arial" w:eastAsia="Verdana" w:hAnsi="Arial" w:cs="Arial"/>
        </w:rPr>
        <w:t>ju</w:t>
      </w:r>
      <w:r>
        <w:rPr>
          <w:rFonts w:ascii="Arial" w:eastAsia="Verdana" w:hAnsi="Arial" w:cs="Arial"/>
        </w:rPr>
        <w:t>č</w:t>
      </w:r>
      <w:r w:rsidRPr="008270AD">
        <w:rPr>
          <w:rFonts w:ascii="Arial" w:eastAsia="Verdana" w:hAnsi="Arial" w:cs="Arial"/>
        </w:rPr>
        <w:t>ite</w:t>
      </w:r>
      <w:r>
        <w:rPr>
          <w:rFonts w:ascii="Arial" w:eastAsia="Verdana" w:hAnsi="Arial" w:cs="Arial"/>
        </w:rPr>
        <w:t>v iz</w:t>
      </w:r>
      <w:r w:rsidRPr="008270AD">
        <w:rPr>
          <w:rFonts w:ascii="Arial" w:eastAsia="Verdana" w:hAnsi="Arial" w:cs="Arial"/>
        </w:rPr>
        <w:t xml:space="preserve"> </w:t>
      </w:r>
      <w:r>
        <w:rPr>
          <w:rFonts w:ascii="Arial" w:eastAsia="Verdana" w:hAnsi="Arial" w:cs="Arial"/>
        </w:rPr>
        <w:t>š</w:t>
      </w:r>
      <w:r w:rsidRPr="008270AD">
        <w:rPr>
          <w:rFonts w:ascii="Arial" w:eastAsia="Verdana" w:hAnsi="Arial" w:cs="Arial"/>
        </w:rPr>
        <w:t>e</w:t>
      </w:r>
      <w:r>
        <w:rPr>
          <w:rFonts w:ascii="Arial" w:eastAsia="Verdana" w:hAnsi="Arial" w:cs="Arial"/>
        </w:rPr>
        <w:t>s</w:t>
      </w:r>
      <w:r w:rsidRPr="008270AD">
        <w:rPr>
          <w:rFonts w:ascii="Arial" w:eastAsia="Verdana" w:hAnsi="Arial" w:cs="Arial"/>
        </w:rPr>
        <w:t>te</w:t>
      </w:r>
      <w:r>
        <w:rPr>
          <w:rFonts w:ascii="Arial" w:eastAsia="Verdana" w:hAnsi="Arial" w:cs="Arial"/>
        </w:rPr>
        <w:t>ga</w:t>
      </w:r>
      <w:r w:rsidRPr="008270AD">
        <w:rPr>
          <w:rFonts w:ascii="Arial" w:eastAsia="Verdana" w:hAnsi="Arial" w:cs="Arial"/>
        </w:rPr>
        <w:t xml:space="preserve"> o</w:t>
      </w:r>
      <w:r>
        <w:rPr>
          <w:rFonts w:ascii="Arial" w:eastAsia="Verdana" w:hAnsi="Arial" w:cs="Arial"/>
        </w:rPr>
        <w:t>d</w:t>
      </w:r>
      <w:r w:rsidRPr="008270AD">
        <w:rPr>
          <w:rFonts w:ascii="Arial" w:eastAsia="Verdana" w:hAnsi="Arial" w:cs="Arial"/>
        </w:rPr>
        <w:t>st</w:t>
      </w:r>
      <w:r>
        <w:rPr>
          <w:rFonts w:ascii="Arial" w:eastAsia="Verdana" w:hAnsi="Arial" w:cs="Arial"/>
        </w:rPr>
        <w:t>a</w:t>
      </w:r>
      <w:r w:rsidRPr="008270AD">
        <w:rPr>
          <w:rFonts w:ascii="Arial" w:eastAsia="Verdana" w:hAnsi="Arial" w:cs="Arial"/>
        </w:rPr>
        <w:t>v</w:t>
      </w:r>
      <w:r>
        <w:rPr>
          <w:rFonts w:ascii="Arial" w:eastAsia="Verdana" w:hAnsi="Arial" w:cs="Arial"/>
        </w:rPr>
        <w:t>ka</w:t>
      </w:r>
      <w:r w:rsidRPr="008270AD">
        <w:rPr>
          <w:rFonts w:ascii="Arial" w:eastAsia="Verdana" w:hAnsi="Arial" w:cs="Arial"/>
        </w:rPr>
        <w:t xml:space="preserve"> </w:t>
      </w:r>
      <w:r>
        <w:rPr>
          <w:rFonts w:ascii="Arial" w:eastAsia="Verdana" w:hAnsi="Arial" w:cs="Arial"/>
        </w:rPr>
        <w:t>75.</w:t>
      </w:r>
      <w:r w:rsidRPr="008270AD">
        <w:rPr>
          <w:rFonts w:ascii="Arial" w:eastAsia="Verdana" w:hAnsi="Arial" w:cs="Arial"/>
        </w:rPr>
        <w:t xml:space="preserve"> Z</w:t>
      </w:r>
      <w:r>
        <w:rPr>
          <w:rFonts w:ascii="Arial" w:eastAsia="Verdana" w:hAnsi="Arial" w:cs="Arial"/>
        </w:rPr>
        <w:t>JN-</w:t>
      </w:r>
      <w:r w:rsidRPr="008270AD">
        <w:rPr>
          <w:rFonts w:ascii="Arial" w:eastAsia="Verdana" w:hAnsi="Arial" w:cs="Arial"/>
        </w:rPr>
        <w:t>3</w:t>
      </w:r>
      <w:r>
        <w:rPr>
          <w:rFonts w:ascii="Arial" w:eastAsia="Verdana" w:hAnsi="Arial" w:cs="Arial"/>
        </w:rPr>
        <w:t>.</w:t>
      </w:r>
      <w:r w:rsidRPr="008270AD">
        <w:rPr>
          <w:rFonts w:ascii="Arial" w:eastAsia="Verdana" w:hAnsi="Arial" w:cs="Arial"/>
        </w:rPr>
        <w:t xml:space="preserve"> </w:t>
      </w:r>
      <w:r>
        <w:rPr>
          <w:rFonts w:ascii="Arial" w:eastAsia="Verdana" w:hAnsi="Arial" w:cs="Arial"/>
        </w:rPr>
        <w:t>N</w:t>
      </w:r>
      <w:r w:rsidRPr="008270AD">
        <w:rPr>
          <w:rFonts w:ascii="Arial" w:eastAsia="Verdana" w:hAnsi="Arial" w:cs="Arial"/>
        </w:rPr>
        <w:t>aročn</w:t>
      </w:r>
      <w:r>
        <w:rPr>
          <w:rFonts w:ascii="Arial" w:eastAsia="Verdana" w:hAnsi="Arial" w:cs="Arial"/>
        </w:rPr>
        <w:t xml:space="preserve">ik </w:t>
      </w:r>
      <w:r w:rsidRPr="008270AD">
        <w:rPr>
          <w:rFonts w:ascii="Arial" w:eastAsia="Verdana" w:hAnsi="Arial" w:cs="Arial"/>
        </w:rPr>
        <w:t>l</w:t>
      </w:r>
      <w:r>
        <w:rPr>
          <w:rFonts w:ascii="Arial" w:eastAsia="Verdana" w:hAnsi="Arial" w:cs="Arial"/>
        </w:rPr>
        <w:t>a</w:t>
      </w:r>
      <w:r w:rsidRPr="008270AD">
        <w:rPr>
          <w:rFonts w:ascii="Arial" w:eastAsia="Verdana" w:hAnsi="Arial" w:cs="Arial"/>
        </w:rPr>
        <w:t>h</w:t>
      </w:r>
      <w:r>
        <w:rPr>
          <w:rFonts w:ascii="Arial" w:eastAsia="Verdana" w:hAnsi="Arial" w:cs="Arial"/>
        </w:rPr>
        <w:t>ko</w:t>
      </w:r>
      <w:r w:rsidRPr="008270AD">
        <w:rPr>
          <w:rFonts w:ascii="Arial" w:eastAsia="Verdana" w:hAnsi="Arial" w:cs="Arial"/>
        </w:rPr>
        <w:t xml:space="preserve"> </w:t>
      </w:r>
      <w:r>
        <w:rPr>
          <w:rFonts w:ascii="Arial" w:eastAsia="Verdana" w:hAnsi="Arial" w:cs="Arial"/>
        </w:rPr>
        <w:t>zav</w:t>
      </w:r>
      <w:r w:rsidRPr="008270AD">
        <w:rPr>
          <w:rFonts w:ascii="Arial" w:eastAsia="Verdana" w:hAnsi="Arial" w:cs="Arial"/>
        </w:rPr>
        <w:t>rn</w:t>
      </w:r>
      <w:r>
        <w:rPr>
          <w:rFonts w:ascii="Arial" w:eastAsia="Verdana" w:hAnsi="Arial" w:cs="Arial"/>
        </w:rPr>
        <w:t>e</w:t>
      </w:r>
      <w:r w:rsidRPr="008270AD">
        <w:rPr>
          <w:rFonts w:ascii="Arial" w:eastAsia="Verdana" w:hAnsi="Arial" w:cs="Arial"/>
        </w:rPr>
        <w:t xml:space="preserve"> </w:t>
      </w:r>
      <w:r>
        <w:rPr>
          <w:rFonts w:ascii="Arial" w:eastAsia="Verdana" w:hAnsi="Arial" w:cs="Arial"/>
        </w:rPr>
        <w:t>p</w:t>
      </w:r>
      <w:r w:rsidRPr="008270AD">
        <w:rPr>
          <w:rFonts w:ascii="Arial" w:eastAsia="Verdana" w:hAnsi="Arial" w:cs="Arial"/>
        </w:rPr>
        <w:t>re</w:t>
      </w:r>
      <w:r>
        <w:rPr>
          <w:rFonts w:ascii="Arial" w:eastAsia="Verdana" w:hAnsi="Arial" w:cs="Arial"/>
        </w:rPr>
        <w:t>dl</w:t>
      </w:r>
      <w:r w:rsidRPr="008270AD">
        <w:rPr>
          <w:rFonts w:ascii="Arial" w:eastAsia="Verdana" w:hAnsi="Arial" w:cs="Arial"/>
        </w:rPr>
        <w:t>o</w:t>
      </w:r>
      <w:r>
        <w:rPr>
          <w:rFonts w:ascii="Arial" w:eastAsia="Verdana" w:hAnsi="Arial" w:cs="Arial"/>
        </w:rPr>
        <w:t>g</w:t>
      </w:r>
      <w:r w:rsidRPr="008270AD">
        <w:rPr>
          <w:rFonts w:ascii="Arial" w:eastAsia="Verdana" w:hAnsi="Arial" w:cs="Arial"/>
        </w:rPr>
        <w:t xml:space="preserve"> </w:t>
      </w:r>
      <w:r>
        <w:rPr>
          <w:rFonts w:ascii="Arial" w:eastAsia="Verdana" w:hAnsi="Arial" w:cs="Arial"/>
        </w:rPr>
        <w:t>za za</w:t>
      </w:r>
      <w:r w:rsidRPr="008270AD">
        <w:rPr>
          <w:rFonts w:ascii="Arial" w:eastAsia="Verdana" w:hAnsi="Arial" w:cs="Arial"/>
        </w:rPr>
        <w:t>menj</w:t>
      </w:r>
      <w:r>
        <w:rPr>
          <w:rFonts w:ascii="Arial" w:eastAsia="Verdana" w:hAnsi="Arial" w:cs="Arial"/>
        </w:rPr>
        <w:t>avo p</w:t>
      </w:r>
      <w:r w:rsidRPr="008270AD">
        <w:rPr>
          <w:rFonts w:ascii="Arial" w:eastAsia="Verdana" w:hAnsi="Arial" w:cs="Arial"/>
        </w:rPr>
        <w:t>o</w:t>
      </w:r>
      <w:r>
        <w:rPr>
          <w:rFonts w:ascii="Arial" w:eastAsia="Verdana" w:hAnsi="Arial" w:cs="Arial"/>
        </w:rPr>
        <w:t>dizva</w:t>
      </w:r>
      <w:r w:rsidRPr="008270AD">
        <w:rPr>
          <w:rFonts w:ascii="Arial" w:eastAsia="Verdana" w:hAnsi="Arial" w:cs="Arial"/>
        </w:rPr>
        <w:t>j</w:t>
      </w:r>
      <w:r>
        <w:rPr>
          <w:rFonts w:ascii="Arial" w:eastAsia="Verdana" w:hAnsi="Arial" w:cs="Arial"/>
        </w:rPr>
        <w:t>a</w:t>
      </w:r>
      <w:r w:rsidRPr="008270AD">
        <w:rPr>
          <w:rFonts w:ascii="Arial" w:eastAsia="Verdana" w:hAnsi="Arial" w:cs="Arial"/>
        </w:rPr>
        <w:t>lc</w:t>
      </w:r>
      <w:r>
        <w:rPr>
          <w:rFonts w:ascii="Arial" w:eastAsia="Verdana" w:hAnsi="Arial" w:cs="Arial"/>
        </w:rPr>
        <w:t>a</w:t>
      </w:r>
      <w:r w:rsidRPr="008270AD">
        <w:rPr>
          <w:rFonts w:ascii="Arial" w:eastAsia="Verdana" w:hAnsi="Arial" w:cs="Arial"/>
        </w:rPr>
        <w:t xml:space="preserve"> o</w:t>
      </w:r>
      <w:r>
        <w:rPr>
          <w:rFonts w:ascii="Arial" w:eastAsia="Verdana" w:hAnsi="Arial" w:cs="Arial"/>
        </w:rPr>
        <w:t>zi</w:t>
      </w:r>
      <w:r w:rsidRPr="008270AD">
        <w:rPr>
          <w:rFonts w:ascii="Arial" w:eastAsia="Verdana" w:hAnsi="Arial" w:cs="Arial"/>
        </w:rPr>
        <w:t>rom</w:t>
      </w:r>
      <w:r>
        <w:rPr>
          <w:rFonts w:ascii="Arial" w:eastAsia="Verdana" w:hAnsi="Arial" w:cs="Arial"/>
        </w:rPr>
        <w:t>a</w:t>
      </w:r>
      <w:r w:rsidRPr="008270AD">
        <w:rPr>
          <w:rFonts w:ascii="Arial" w:eastAsia="Verdana" w:hAnsi="Arial" w:cs="Arial"/>
        </w:rPr>
        <w:t xml:space="preserve"> </w:t>
      </w:r>
      <w:r>
        <w:rPr>
          <w:rFonts w:ascii="Arial" w:eastAsia="Verdana" w:hAnsi="Arial" w:cs="Arial"/>
        </w:rPr>
        <w:t>vkl</w:t>
      </w:r>
      <w:r w:rsidRPr="008270AD">
        <w:rPr>
          <w:rFonts w:ascii="Arial" w:eastAsia="Verdana" w:hAnsi="Arial" w:cs="Arial"/>
        </w:rPr>
        <w:t>ju</w:t>
      </w:r>
      <w:r>
        <w:rPr>
          <w:rFonts w:ascii="Arial" w:eastAsia="Verdana" w:hAnsi="Arial" w:cs="Arial"/>
        </w:rPr>
        <w:t>č</w:t>
      </w:r>
      <w:r w:rsidRPr="008270AD">
        <w:rPr>
          <w:rFonts w:ascii="Arial" w:eastAsia="Verdana" w:hAnsi="Arial" w:cs="Arial"/>
        </w:rPr>
        <w:t>ite</w:t>
      </w:r>
      <w:r>
        <w:rPr>
          <w:rFonts w:ascii="Arial" w:eastAsia="Verdana" w:hAnsi="Arial" w:cs="Arial"/>
        </w:rPr>
        <w:t>v</w:t>
      </w:r>
      <w:r w:rsidRPr="008270AD">
        <w:rPr>
          <w:rFonts w:ascii="Arial" w:eastAsia="Verdana" w:hAnsi="Arial" w:cs="Arial"/>
        </w:rPr>
        <w:t xml:space="preserve"> no</w:t>
      </w:r>
      <w:r>
        <w:rPr>
          <w:rFonts w:ascii="Arial" w:eastAsia="Verdana" w:hAnsi="Arial" w:cs="Arial"/>
        </w:rPr>
        <w:t>v</w:t>
      </w:r>
      <w:r w:rsidRPr="008270AD">
        <w:rPr>
          <w:rFonts w:ascii="Arial" w:eastAsia="Verdana" w:hAnsi="Arial" w:cs="Arial"/>
        </w:rPr>
        <w:t>e</w:t>
      </w:r>
      <w:r>
        <w:rPr>
          <w:rFonts w:ascii="Arial" w:eastAsia="Verdana" w:hAnsi="Arial" w:cs="Arial"/>
        </w:rPr>
        <w:t>ga</w:t>
      </w:r>
      <w:r w:rsidRPr="008270AD">
        <w:rPr>
          <w:rFonts w:ascii="Arial" w:eastAsia="Verdana" w:hAnsi="Arial" w:cs="Arial"/>
        </w:rPr>
        <w:t xml:space="preserve"> </w:t>
      </w:r>
      <w:r>
        <w:rPr>
          <w:rFonts w:ascii="Arial" w:eastAsia="Verdana" w:hAnsi="Arial" w:cs="Arial"/>
        </w:rPr>
        <w:t>p</w:t>
      </w:r>
      <w:r w:rsidRPr="008270AD">
        <w:rPr>
          <w:rFonts w:ascii="Arial" w:eastAsia="Verdana" w:hAnsi="Arial" w:cs="Arial"/>
        </w:rPr>
        <w:t>o</w:t>
      </w:r>
      <w:r>
        <w:rPr>
          <w:rFonts w:ascii="Arial" w:eastAsia="Verdana" w:hAnsi="Arial" w:cs="Arial"/>
        </w:rPr>
        <w:t>diz</w:t>
      </w:r>
      <w:r w:rsidRPr="008270AD">
        <w:rPr>
          <w:rFonts w:ascii="Arial" w:eastAsia="Verdana" w:hAnsi="Arial" w:cs="Arial"/>
        </w:rPr>
        <w:t>v</w:t>
      </w:r>
      <w:r>
        <w:rPr>
          <w:rFonts w:ascii="Arial" w:eastAsia="Verdana" w:hAnsi="Arial" w:cs="Arial"/>
        </w:rPr>
        <w:t>a</w:t>
      </w:r>
      <w:r w:rsidRPr="008270AD">
        <w:rPr>
          <w:rFonts w:ascii="Arial" w:eastAsia="Verdana" w:hAnsi="Arial" w:cs="Arial"/>
        </w:rPr>
        <w:t>j</w:t>
      </w:r>
      <w:r>
        <w:rPr>
          <w:rFonts w:ascii="Arial" w:eastAsia="Verdana" w:hAnsi="Arial" w:cs="Arial"/>
        </w:rPr>
        <w:t>a</w:t>
      </w:r>
      <w:r w:rsidRPr="008270AD">
        <w:rPr>
          <w:rFonts w:ascii="Arial" w:eastAsia="Verdana" w:hAnsi="Arial" w:cs="Arial"/>
        </w:rPr>
        <w:t>l</w:t>
      </w:r>
      <w:r>
        <w:rPr>
          <w:rFonts w:ascii="Arial" w:eastAsia="Verdana" w:hAnsi="Arial" w:cs="Arial"/>
        </w:rPr>
        <w:t>ca</w:t>
      </w:r>
      <w:r w:rsidRPr="008270AD">
        <w:rPr>
          <w:rFonts w:ascii="Arial" w:eastAsia="Verdana" w:hAnsi="Arial" w:cs="Arial"/>
        </w:rPr>
        <w:t xml:space="preserve"> tu</w:t>
      </w:r>
      <w:r>
        <w:rPr>
          <w:rFonts w:ascii="Arial" w:eastAsia="Verdana" w:hAnsi="Arial" w:cs="Arial"/>
        </w:rPr>
        <w:t>di,</w:t>
      </w:r>
      <w:r w:rsidRPr="008270AD">
        <w:rPr>
          <w:rFonts w:ascii="Arial" w:eastAsia="Verdana" w:hAnsi="Arial" w:cs="Arial"/>
        </w:rPr>
        <w:t xml:space="preserve"> </w:t>
      </w:r>
      <w:r>
        <w:rPr>
          <w:rFonts w:ascii="Arial" w:eastAsia="Verdana" w:hAnsi="Arial" w:cs="Arial"/>
        </w:rPr>
        <w:t>če bi</w:t>
      </w:r>
      <w:r w:rsidRPr="008270AD">
        <w:rPr>
          <w:rFonts w:ascii="Arial" w:eastAsia="Verdana" w:hAnsi="Arial" w:cs="Arial"/>
        </w:rPr>
        <w:t xml:space="preserve"> t</w:t>
      </w:r>
      <w:r>
        <w:rPr>
          <w:rFonts w:ascii="Arial" w:eastAsia="Verdana" w:hAnsi="Arial" w:cs="Arial"/>
        </w:rPr>
        <w:t>o</w:t>
      </w:r>
      <w:r w:rsidRPr="008270AD">
        <w:rPr>
          <w:rFonts w:ascii="Arial" w:eastAsia="Verdana" w:hAnsi="Arial" w:cs="Arial"/>
        </w:rPr>
        <w:t xml:space="preserve"> l</w:t>
      </w:r>
      <w:r>
        <w:rPr>
          <w:rFonts w:ascii="Arial" w:eastAsia="Verdana" w:hAnsi="Arial" w:cs="Arial"/>
        </w:rPr>
        <w:t>a</w:t>
      </w:r>
      <w:r w:rsidRPr="008270AD">
        <w:rPr>
          <w:rFonts w:ascii="Arial" w:eastAsia="Verdana" w:hAnsi="Arial" w:cs="Arial"/>
        </w:rPr>
        <w:t>h</w:t>
      </w:r>
      <w:r>
        <w:rPr>
          <w:rFonts w:ascii="Arial" w:eastAsia="Verdana" w:hAnsi="Arial" w:cs="Arial"/>
        </w:rPr>
        <w:t>ko vplivalo</w:t>
      </w:r>
      <w:r w:rsidRPr="008270AD">
        <w:rPr>
          <w:rFonts w:ascii="Arial" w:eastAsia="Verdana" w:hAnsi="Arial" w:cs="Arial"/>
        </w:rPr>
        <w:t xml:space="preserve"> n</w:t>
      </w:r>
      <w:r>
        <w:rPr>
          <w:rFonts w:ascii="Arial" w:eastAsia="Verdana" w:hAnsi="Arial" w:cs="Arial"/>
        </w:rPr>
        <w:t>a</w:t>
      </w:r>
      <w:r w:rsidRPr="008270AD">
        <w:rPr>
          <w:rFonts w:ascii="Arial" w:eastAsia="Verdana" w:hAnsi="Arial" w:cs="Arial"/>
        </w:rPr>
        <w:t xml:space="preserve"> nemoten</w:t>
      </w:r>
      <w:r>
        <w:rPr>
          <w:rFonts w:ascii="Arial" w:eastAsia="Verdana" w:hAnsi="Arial" w:cs="Arial"/>
        </w:rPr>
        <w:t>o</w:t>
      </w:r>
      <w:r w:rsidRPr="008270AD">
        <w:rPr>
          <w:rFonts w:ascii="Arial" w:eastAsia="Verdana" w:hAnsi="Arial" w:cs="Arial"/>
        </w:rPr>
        <w:t xml:space="preserve"> i</w:t>
      </w:r>
      <w:r>
        <w:rPr>
          <w:rFonts w:ascii="Arial" w:eastAsia="Verdana" w:hAnsi="Arial" w:cs="Arial"/>
        </w:rPr>
        <w:t>zva</w:t>
      </w:r>
      <w:r w:rsidRPr="008270AD">
        <w:rPr>
          <w:rFonts w:ascii="Arial" w:eastAsia="Verdana" w:hAnsi="Arial" w:cs="Arial"/>
        </w:rPr>
        <w:t>janj</w:t>
      </w:r>
      <w:r>
        <w:rPr>
          <w:rFonts w:ascii="Arial" w:eastAsia="Verdana" w:hAnsi="Arial" w:cs="Arial"/>
        </w:rPr>
        <w:t>e</w:t>
      </w:r>
      <w:r w:rsidRPr="008270AD">
        <w:rPr>
          <w:rFonts w:ascii="Arial" w:eastAsia="Verdana" w:hAnsi="Arial" w:cs="Arial"/>
        </w:rPr>
        <w:t xml:space="preserve"> </w:t>
      </w:r>
      <w:r>
        <w:rPr>
          <w:rFonts w:ascii="Arial" w:eastAsia="Verdana" w:hAnsi="Arial" w:cs="Arial"/>
        </w:rPr>
        <w:t>ali</w:t>
      </w:r>
      <w:r w:rsidRPr="008270AD">
        <w:rPr>
          <w:rFonts w:ascii="Arial" w:eastAsia="Verdana" w:hAnsi="Arial" w:cs="Arial"/>
        </w:rPr>
        <w:t xml:space="preserve"> </w:t>
      </w:r>
      <w:r>
        <w:rPr>
          <w:rFonts w:ascii="Arial" w:eastAsia="Verdana" w:hAnsi="Arial" w:cs="Arial"/>
        </w:rPr>
        <w:t>d</w:t>
      </w:r>
      <w:r w:rsidRPr="008270AD">
        <w:rPr>
          <w:rFonts w:ascii="Arial" w:eastAsia="Verdana" w:hAnsi="Arial" w:cs="Arial"/>
        </w:rPr>
        <w:t>o</w:t>
      </w:r>
      <w:r>
        <w:rPr>
          <w:rFonts w:ascii="Arial" w:eastAsia="Verdana" w:hAnsi="Arial" w:cs="Arial"/>
        </w:rPr>
        <w:t>k</w:t>
      </w:r>
      <w:r w:rsidRPr="008270AD">
        <w:rPr>
          <w:rFonts w:ascii="Arial" w:eastAsia="Verdana" w:hAnsi="Arial" w:cs="Arial"/>
        </w:rPr>
        <w:t>on</w:t>
      </w:r>
      <w:r>
        <w:rPr>
          <w:rFonts w:ascii="Arial" w:eastAsia="Verdana" w:hAnsi="Arial" w:cs="Arial"/>
        </w:rPr>
        <w:t>č</w:t>
      </w:r>
      <w:r w:rsidRPr="008270AD">
        <w:rPr>
          <w:rFonts w:ascii="Arial" w:eastAsia="Verdana" w:hAnsi="Arial" w:cs="Arial"/>
        </w:rPr>
        <w:t>anj</w:t>
      </w:r>
      <w:r>
        <w:rPr>
          <w:rFonts w:ascii="Arial" w:eastAsia="Verdana" w:hAnsi="Arial" w:cs="Arial"/>
        </w:rPr>
        <w:t>e</w:t>
      </w:r>
      <w:r w:rsidRPr="008270AD">
        <w:rPr>
          <w:rFonts w:ascii="Arial" w:eastAsia="Verdana" w:hAnsi="Arial" w:cs="Arial"/>
        </w:rPr>
        <w:t xml:space="preserve"> </w:t>
      </w:r>
      <w:r>
        <w:rPr>
          <w:rFonts w:ascii="Arial" w:eastAsia="Verdana" w:hAnsi="Arial" w:cs="Arial"/>
        </w:rPr>
        <w:t>d</w:t>
      </w:r>
      <w:r w:rsidRPr="008270AD">
        <w:rPr>
          <w:rFonts w:ascii="Arial" w:eastAsia="Verdana" w:hAnsi="Arial" w:cs="Arial"/>
        </w:rPr>
        <w:t>e</w:t>
      </w:r>
      <w:r>
        <w:rPr>
          <w:rFonts w:ascii="Arial" w:eastAsia="Verdana" w:hAnsi="Arial" w:cs="Arial"/>
        </w:rPr>
        <w:t>l</w:t>
      </w:r>
      <w:r w:rsidRPr="008270AD">
        <w:rPr>
          <w:rFonts w:ascii="Arial" w:eastAsia="Verdana" w:hAnsi="Arial" w:cs="Arial"/>
        </w:rPr>
        <w:t xml:space="preserve"> i</w:t>
      </w:r>
      <w:r>
        <w:rPr>
          <w:rFonts w:ascii="Arial" w:eastAsia="Verdana" w:hAnsi="Arial" w:cs="Arial"/>
        </w:rPr>
        <w:t>n</w:t>
      </w:r>
      <w:r w:rsidRPr="008270AD">
        <w:rPr>
          <w:rFonts w:ascii="Arial" w:eastAsia="Verdana" w:hAnsi="Arial" w:cs="Arial"/>
        </w:rPr>
        <w:t xml:space="preserve"> </w:t>
      </w:r>
      <w:r>
        <w:rPr>
          <w:rFonts w:ascii="Arial" w:eastAsia="Verdana" w:hAnsi="Arial" w:cs="Arial"/>
        </w:rPr>
        <w:t>če</w:t>
      </w:r>
      <w:r w:rsidRPr="008270AD">
        <w:rPr>
          <w:rFonts w:ascii="Arial" w:eastAsia="Verdana" w:hAnsi="Arial" w:cs="Arial"/>
        </w:rPr>
        <w:t xml:space="preserve"> no</w:t>
      </w:r>
      <w:r>
        <w:rPr>
          <w:rFonts w:ascii="Arial" w:eastAsia="Verdana" w:hAnsi="Arial" w:cs="Arial"/>
        </w:rPr>
        <w:t>vi</w:t>
      </w:r>
      <w:r w:rsidRPr="008270AD">
        <w:rPr>
          <w:rFonts w:ascii="Arial" w:eastAsia="Verdana" w:hAnsi="Arial" w:cs="Arial"/>
        </w:rPr>
        <w:t xml:space="preserve"> </w:t>
      </w:r>
      <w:r>
        <w:rPr>
          <w:rFonts w:ascii="Arial" w:eastAsia="Verdana" w:hAnsi="Arial" w:cs="Arial"/>
        </w:rPr>
        <w:t>p</w:t>
      </w:r>
      <w:r w:rsidRPr="008270AD">
        <w:rPr>
          <w:rFonts w:ascii="Arial" w:eastAsia="Verdana" w:hAnsi="Arial" w:cs="Arial"/>
        </w:rPr>
        <w:t>o</w:t>
      </w:r>
      <w:r>
        <w:rPr>
          <w:rFonts w:ascii="Arial" w:eastAsia="Verdana" w:hAnsi="Arial" w:cs="Arial"/>
        </w:rPr>
        <w:t>di</w:t>
      </w:r>
      <w:r w:rsidRPr="008270AD">
        <w:rPr>
          <w:rFonts w:ascii="Arial" w:eastAsia="Verdana" w:hAnsi="Arial" w:cs="Arial"/>
        </w:rPr>
        <w:t>z</w:t>
      </w:r>
      <w:r>
        <w:rPr>
          <w:rFonts w:ascii="Arial" w:eastAsia="Verdana" w:hAnsi="Arial" w:cs="Arial"/>
        </w:rPr>
        <w:t>v</w:t>
      </w:r>
      <w:r w:rsidRPr="008270AD">
        <w:rPr>
          <w:rFonts w:ascii="Arial" w:eastAsia="Verdana" w:hAnsi="Arial" w:cs="Arial"/>
        </w:rPr>
        <w:t>aj</w:t>
      </w:r>
      <w:r>
        <w:rPr>
          <w:rFonts w:ascii="Arial" w:eastAsia="Verdana" w:hAnsi="Arial" w:cs="Arial"/>
        </w:rPr>
        <w:t>al</w:t>
      </w:r>
      <w:r w:rsidRPr="008270AD">
        <w:rPr>
          <w:rFonts w:ascii="Arial" w:eastAsia="Verdana" w:hAnsi="Arial" w:cs="Arial"/>
        </w:rPr>
        <w:t>e</w:t>
      </w:r>
      <w:r>
        <w:rPr>
          <w:rFonts w:ascii="Arial" w:eastAsia="Verdana" w:hAnsi="Arial" w:cs="Arial"/>
        </w:rPr>
        <w:t>c</w:t>
      </w:r>
      <w:r w:rsidRPr="008270AD">
        <w:rPr>
          <w:rFonts w:ascii="Arial" w:eastAsia="Verdana" w:hAnsi="Arial" w:cs="Arial"/>
        </w:rPr>
        <w:t xml:space="preserve"> n</w:t>
      </w:r>
      <w:r>
        <w:rPr>
          <w:rFonts w:ascii="Arial" w:eastAsia="Verdana" w:hAnsi="Arial" w:cs="Arial"/>
        </w:rPr>
        <w:t>e</w:t>
      </w:r>
      <w:r w:rsidRPr="008270AD">
        <w:rPr>
          <w:rFonts w:ascii="Arial" w:eastAsia="Verdana" w:hAnsi="Arial" w:cs="Arial"/>
        </w:rPr>
        <w:t xml:space="preserve"> </w:t>
      </w:r>
      <w:r>
        <w:rPr>
          <w:rFonts w:ascii="Arial" w:eastAsia="Verdana" w:hAnsi="Arial" w:cs="Arial"/>
        </w:rPr>
        <w:t>izp</w:t>
      </w:r>
      <w:r w:rsidRPr="008270AD">
        <w:rPr>
          <w:rFonts w:ascii="Arial" w:eastAsia="Verdana" w:hAnsi="Arial" w:cs="Arial"/>
        </w:rPr>
        <w:t>olnjuj</w:t>
      </w:r>
      <w:r>
        <w:rPr>
          <w:rFonts w:ascii="Arial" w:eastAsia="Verdana" w:hAnsi="Arial" w:cs="Arial"/>
        </w:rPr>
        <w:t>e p</w:t>
      </w:r>
      <w:r w:rsidRPr="008270AD">
        <w:rPr>
          <w:rFonts w:ascii="Arial" w:eastAsia="Verdana" w:hAnsi="Arial" w:cs="Arial"/>
        </w:rPr>
        <w:t>o</w:t>
      </w:r>
      <w:r>
        <w:rPr>
          <w:rFonts w:ascii="Arial" w:eastAsia="Verdana" w:hAnsi="Arial" w:cs="Arial"/>
        </w:rPr>
        <w:t>g</w:t>
      </w:r>
      <w:r w:rsidRPr="008270AD">
        <w:rPr>
          <w:rFonts w:ascii="Arial" w:eastAsia="Verdana" w:hAnsi="Arial" w:cs="Arial"/>
        </w:rPr>
        <w:t>oje</w:t>
      </w:r>
      <w:r>
        <w:rPr>
          <w:rFonts w:ascii="Arial" w:eastAsia="Verdana" w:hAnsi="Arial" w:cs="Arial"/>
        </w:rPr>
        <w:t xml:space="preserve">v, ki </w:t>
      </w:r>
      <w:r w:rsidRPr="008270AD">
        <w:rPr>
          <w:rFonts w:ascii="Arial" w:eastAsia="Verdana" w:hAnsi="Arial" w:cs="Arial"/>
        </w:rPr>
        <w:t>j</w:t>
      </w:r>
      <w:r>
        <w:rPr>
          <w:rFonts w:ascii="Arial" w:eastAsia="Verdana" w:hAnsi="Arial" w:cs="Arial"/>
        </w:rPr>
        <w:t>ih</w:t>
      </w:r>
      <w:r w:rsidRPr="008270AD">
        <w:rPr>
          <w:rFonts w:ascii="Arial" w:eastAsia="Verdana" w:hAnsi="Arial" w:cs="Arial"/>
        </w:rPr>
        <w:t xml:space="preserve"> j</w:t>
      </w:r>
      <w:r>
        <w:rPr>
          <w:rFonts w:ascii="Arial" w:eastAsia="Verdana" w:hAnsi="Arial" w:cs="Arial"/>
        </w:rPr>
        <w:t>e p</w:t>
      </w:r>
      <w:r w:rsidRPr="008270AD">
        <w:rPr>
          <w:rFonts w:ascii="Arial" w:eastAsia="Verdana" w:hAnsi="Arial" w:cs="Arial"/>
        </w:rPr>
        <w:t>osta</w:t>
      </w:r>
      <w:r>
        <w:rPr>
          <w:rFonts w:ascii="Arial" w:eastAsia="Verdana" w:hAnsi="Arial" w:cs="Arial"/>
        </w:rPr>
        <w:t xml:space="preserve">vil </w:t>
      </w:r>
      <w:r w:rsidRPr="008270AD">
        <w:rPr>
          <w:rFonts w:ascii="Arial" w:eastAsia="Verdana" w:hAnsi="Arial" w:cs="Arial"/>
        </w:rPr>
        <w:t>naročn</w:t>
      </w:r>
      <w:r>
        <w:rPr>
          <w:rFonts w:ascii="Arial" w:eastAsia="Verdana" w:hAnsi="Arial" w:cs="Arial"/>
        </w:rPr>
        <w:t>ik v d</w:t>
      </w:r>
      <w:r w:rsidRPr="008270AD">
        <w:rPr>
          <w:rFonts w:ascii="Arial" w:eastAsia="Verdana" w:hAnsi="Arial" w:cs="Arial"/>
        </w:rPr>
        <w:t>okument</w:t>
      </w:r>
      <w:r>
        <w:rPr>
          <w:rFonts w:ascii="Arial" w:eastAsia="Verdana" w:hAnsi="Arial" w:cs="Arial"/>
        </w:rPr>
        <w:t>aci</w:t>
      </w:r>
      <w:r w:rsidRPr="008270AD">
        <w:rPr>
          <w:rFonts w:ascii="Arial" w:eastAsia="Verdana" w:hAnsi="Arial" w:cs="Arial"/>
        </w:rPr>
        <w:t>j</w:t>
      </w:r>
      <w:r>
        <w:rPr>
          <w:rFonts w:ascii="Arial" w:eastAsia="Verdana" w:hAnsi="Arial" w:cs="Arial"/>
        </w:rPr>
        <w:t>i v zv</w:t>
      </w:r>
      <w:r w:rsidRPr="008270AD">
        <w:rPr>
          <w:rFonts w:ascii="Arial" w:eastAsia="Verdana" w:hAnsi="Arial" w:cs="Arial"/>
        </w:rPr>
        <w:t>e</w:t>
      </w:r>
      <w:r>
        <w:rPr>
          <w:rFonts w:ascii="Arial" w:eastAsia="Verdana" w:hAnsi="Arial" w:cs="Arial"/>
        </w:rPr>
        <w:t xml:space="preserve">zi z </w:t>
      </w:r>
      <w:r w:rsidRPr="008270AD">
        <w:rPr>
          <w:rFonts w:ascii="Arial" w:eastAsia="Verdana" w:hAnsi="Arial" w:cs="Arial"/>
        </w:rPr>
        <w:t>o</w:t>
      </w:r>
      <w:r>
        <w:rPr>
          <w:rFonts w:ascii="Arial" w:eastAsia="Verdana" w:hAnsi="Arial" w:cs="Arial"/>
        </w:rPr>
        <w:t>d</w:t>
      </w:r>
      <w:r w:rsidRPr="008270AD">
        <w:rPr>
          <w:rFonts w:ascii="Arial" w:eastAsia="Verdana" w:hAnsi="Arial" w:cs="Arial"/>
        </w:rPr>
        <w:t>d</w:t>
      </w:r>
      <w:r>
        <w:rPr>
          <w:rFonts w:ascii="Arial" w:eastAsia="Verdana" w:hAnsi="Arial" w:cs="Arial"/>
        </w:rPr>
        <w:t>a</w:t>
      </w:r>
      <w:r w:rsidRPr="008270AD">
        <w:rPr>
          <w:rFonts w:ascii="Arial" w:eastAsia="Verdana" w:hAnsi="Arial" w:cs="Arial"/>
        </w:rPr>
        <w:t>j</w:t>
      </w:r>
      <w:r>
        <w:rPr>
          <w:rFonts w:ascii="Arial" w:eastAsia="Verdana" w:hAnsi="Arial" w:cs="Arial"/>
        </w:rPr>
        <w:t>o</w:t>
      </w:r>
      <w:r w:rsidRPr="008270AD">
        <w:rPr>
          <w:rFonts w:ascii="Arial" w:eastAsia="Verdana" w:hAnsi="Arial" w:cs="Arial"/>
        </w:rPr>
        <w:t xml:space="preserve"> j</w:t>
      </w:r>
      <w:r>
        <w:rPr>
          <w:rFonts w:ascii="Arial" w:eastAsia="Verdana" w:hAnsi="Arial" w:cs="Arial"/>
        </w:rPr>
        <w:t>av</w:t>
      </w:r>
      <w:r w:rsidRPr="008270AD">
        <w:rPr>
          <w:rFonts w:ascii="Arial" w:eastAsia="Verdana" w:hAnsi="Arial" w:cs="Arial"/>
        </w:rPr>
        <w:t>neg</w:t>
      </w:r>
      <w:r>
        <w:rPr>
          <w:rFonts w:ascii="Arial" w:eastAsia="Verdana" w:hAnsi="Arial" w:cs="Arial"/>
        </w:rPr>
        <w:t>a</w:t>
      </w:r>
      <w:r w:rsidRPr="008270AD">
        <w:rPr>
          <w:rFonts w:ascii="Arial" w:eastAsia="Verdana" w:hAnsi="Arial" w:cs="Arial"/>
        </w:rPr>
        <w:t xml:space="preserve"> n</w:t>
      </w:r>
      <w:r>
        <w:rPr>
          <w:rFonts w:ascii="Arial" w:eastAsia="Verdana" w:hAnsi="Arial" w:cs="Arial"/>
        </w:rPr>
        <w:t>a</w:t>
      </w:r>
      <w:r w:rsidRPr="008270AD">
        <w:rPr>
          <w:rFonts w:ascii="Arial" w:eastAsia="Verdana" w:hAnsi="Arial" w:cs="Arial"/>
        </w:rPr>
        <w:t>ro</w:t>
      </w:r>
      <w:r>
        <w:rPr>
          <w:rFonts w:ascii="Arial" w:eastAsia="Verdana" w:hAnsi="Arial" w:cs="Arial"/>
        </w:rPr>
        <w:t>čila. N</w:t>
      </w:r>
      <w:r w:rsidRPr="008270AD">
        <w:rPr>
          <w:rFonts w:ascii="Arial" w:eastAsia="Verdana" w:hAnsi="Arial" w:cs="Arial"/>
        </w:rPr>
        <w:t>aročn</w:t>
      </w:r>
      <w:r>
        <w:rPr>
          <w:rFonts w:ascii="Arial" w:eastAsia="Verdana" w:hAnsi="Arial" w:cs="Arial"/>
        </w:rPr>
        <w:t>ik</w:t>
      </w:r>
      <w:r w:rsidRPr="008270AD">
        <w:rPr>
          <w:rFonts w:ascii="Arial" w:eastAsia="Verdana" w:hAnsi="Arial" w:cs="Arial"/>
        </w:rPr>
        <w:t xml:space="preserve"> mor</w:t>
      </w:r>
      <w:r>
        <w:rPr>
          <w:rFonts w:ascii="Arial" w:eastAsia="Verdana" w:hAnsi="Arial" w:cs="Arial"/>
        </w:rPr>
        <w:t>a</w:t>
      </w:r>
      <w:r w:rsidRPr="008270AD">
        <w:rPr>
          <w:rFonts w:ascii="Arial" w:eastAsia="Verdana" w:hAnsi="Arial" w:cs="Arial"/>
        </w:rPr>
        <w:t xml:space="preserve"> </w:t>
      </w:r>
      <w:r>
        <w:rPr>
          <w:rFonts w:ascii="Arial" w:eastAsia="Verdana" w:hAnsi="Arial" w:cs="Arial"/>
        </w:rPr>
        <w:t>o</w:t>
      </w:r>
      <w:r w:rsidRPr="008270AD">
        <w:rPr>
          <w:rFonts w:ascii="Arial" w:eastAsia="Verdana" w:hAnsi="Arial" w:cs="Arial"/>
        </w:rPr>
        <w:t xml:space="preserve"> moreb</w:t>
      </w:r>
      <w:r>
        <w:rPr>
          <w:rFonts w:ascii="Arial" w:eastAsia="Verdana" w:hAnsi="Arial" w:cs="Arial"/>
        </w:rPr>
        <w:t>i</w:t>
      </w:r>
      <w:r w:rsidRPr="008270AD">
        <w:rPr>
          <w:rFonts w:ascii="Arial" w:eastAsia="Verdana" w:hAnsi="Arial" w:cs="Arial"/>
        </w:rPr>
        <w:t>tn</w:t>
      </w:r>
      <w:r>
        <w:rPr>
          <w:rFonts w:ascii="Arial" w:eastAsia="Verdana" w:hAnsi="Arial" w:cs="Arial"/>
        </w:rPr>
        <w:t>i</w:t>
      </w:r>
      <w:r w:rsidRPr="008270AD">
        <w:rPr>
          <w:rFonts w:ascii="Arial" w:eastAsia="Verdana" w:hAnsi="Arial" w:cs="Arial"/>
        </w:rPr>
        <w:t xml:space="preserve"> </w:t>
      </w:r>
      <w:r>
        <w:rPr>
          <w:rFonts w:ascii="Arial" w:eastAsia="Verdana" w:hAnsi="Arial" w:cs="Arial"/>
        </w:rPr>
        <w:t>za</w:t>
      </w:r>
      <w:r w:rsidRPr="008270AD">
        <w:rPr>
          <w:rFonts w:ascii="Arial" w:eastAsia="Verdana" w:hAnsi="Arial" w:cs="Arial"/>
        </w:rPr>
        <w:t>vrn</w:t>
      </w:r>
      <w:r>
        <w:rPr>
          <w:rFonts w:ascii="Arial" w:eastAsia="Verdana" w:hAnsi="Arial" w:cs="Arial"/>
        </w:rPr>
        <w:t>i</w:t>
      </w:r>
      <w:r w:rsidRPr="008270AD">
        <w:rPr>
          <w:rFonts w:ascii="Arial" w:eastAsia="Verdana" w:hAnsi="Arial" w:cs="Arial"/>
        </w:rPr>
        <w:t>t</w:t>
      </w:r>
      <w:r>
        <w:rPr>
          <w:rFonts w:ascii="Arial" w:eastAsia="Verdana" w:hAnsi="Arial" w:cs="Arial"/>
        </w:rPr>
        <w:t>vi</w:t>
      </w:r>
      <w:r w:rsidRPr="008270AD">
        <w:rPr>
          <w:rFonts w:ascii="Arial" w:eastAsia="Verdana" w:hAnsi="Arial" w:cs="Arial"/>
        </w:rPr>
        <w:t xml:space="preserve"> no</w:t>
      </w:r>
      <w:r>
        <w:rPr>
          <w:rFonts w:ascii="Arial" w:eastAsia="Verdana" w:hAnsi="Arial" w:cs="Arial"/>
        </w:rPr>
        <w:t>v</w:t>
      </w:r>
      <w:r w:rsidRPr="008270AD">
        <w:rPr>
          <w:rFonts w:ascii="Arial" w:eastAsia="Verdana" w:hAnsi="Arial" w:cs="Arial"/>
        </w:rPr>
        <w:t>e</w:t>
      </w:r>
      <w:r>
        <w:rPr>
          <w:rFonts w:ascii="Arial" w:eastAsia="Verdana" w:hAnsi="Arial" w:cs="Arial"/>
        </w:rPr>
        <w:t>ga</w:t>
      </w:r>
      <w:r w:rsidRPr="008270AD">
        <w:rPr>
          <w:rFonts w:ascii="Arial" w:eastAsia="Verdana" w:hAnsi="Arial" w:cs="Arial"/>
        </w:rPr>
        <w:t xml:space="preserve"> </w:t>
      </w:r>
      <w:r>
        <w:rPr>
          <w:rFonts w:ascii="Arial" w:eastAsia="Verdana" w:hAnsi="Arial" w:cs="Arial"/>
        </w:rPr>
        <w:t>p</w:t>
      </w:r>
      <w:r w:rsidRPr="008270AD">
        <w:rPr>
          <w:rFonts w:ascii="Arial" w:eastAsia="Verdana" w:hAnsi="Arial" w:cs="Arial"/>
        </w:rPr>
        <w:t>o</w:t>
      </w:r>
      <w:r>
        <w:rPr>
          <w:rFonts w:ascii="Arial" w:eastAsia="Verdana" w:hAnsi="Arial" w:cs="Arial"/>
        </w:rPr>
        <w:t>dizva</w:t>
      </w:r>
      <w:r w:rsidRPr="008270AD">
        <w:rPr>
          <w:rFonts w:ascii="Arial" w:eastAsia="Verdana" w:hAnsi="Arial" w:cs="Arial"/>
        </w:rPr>
        <w:t>j</w:t>
      </w:r>
      <w:r>
        <w:rPr>
          <w:rFonts w:ascii="Arial" w:eastAsia="Verdana" w:hAnsi="Arial" w:cs="Arial"/>
        </w:rPr>
        <w:t>a</w:t>
      </w:r>
      <w:r w:rsidRPr="008270AD">
        <w:rPr>
          <w:rFonts w:ascii="Arial" w:eastAsia="Verdana" w:hAnsi="Arial" w:cs="Arial"/>
        </w:rPr>
        <w:t>l</w:t>
      </w:r>
      <w:r>
        <w:rPr>
          <w:rFonts w:ascii="Arial" w:eastAsia="Verdana" w:hAnsi="Arial" w:cs="Arial"/>
        </w:rPr>
        <w:t>ca</w:t>
      </w:r>
      <w:r w:rsidRPr="008270AD">
        <w:rPr>
          <w:rFonts w:ascii="Arial" w:eastAsia="Verdana" w:hAnsi="Arial" w:cs="Arial"/>
        </w:rPr>
        <w:t xml:space="preserve"> o</w:t>
      </w:r>
      <w:r>
        <w:rPr>
          <w:rFonts w:ascii="Arial" w:eastAsia="Verdana" w:hAnsi="Arial" w:cs="Arial"/>
        </w:rPr>
        <w:t>bv</w:t>
      </w:r>
      <w:r w:rsidRPr="008270AD">
        <w:rPr>
          <w:rFonts w:ascii="Arial" w:eastAsia="Verdana" w:hAnsi="Arial" w:cs="Arial"/>
        </w:rPr>
        <w:t>e</w:t>
      </w:r>
      <w:r>
        <w:rPr>
          <w:rFonts w:ascii="Arial" w:eastAsia="Verdana" w:hAnsi="Arial" w:cs="Arial"/>
        </w:rPr>
        <w:t>s</w:t>
      </w:r>
      <w:r w:rsidRPr="008270AD">
        <w:rPr>
          <w:rFonts w:ascii="Arial" w:eastAsia="Verdana" w:hAnsi="Arial" w:cs="Arial"/>
        </w:rPr>
        <w:t>tit</w:t>
      </w:r>
      <w:r>
        <w:rPr>
          <w:rFonts w:ascii="Arial" w:eastAsia="Verdana" w:hAnsi="Arial" w:cs="Arial"/>
        </w:rPr>
        <w:t>i</w:t>
      </w:r>
      <w:r w:rsidRPr="008270AD">
        <w:rPr>
          <w:rFonts w:ascii="Arial" w:eastAsia="Verdana" w:hAnsi="Arial" w:cs="Arial"/>
        </w:rPr>
        <w:t xml:space="preserve"> </w:t>
      </w:r>
      <w:r>
        <w:rPr>
          <w:rFonts w:ascii="Arial" w:eastAsia="Verdana" w:hAnsi="Arial" w:cs="Arial"/>
        </w:rPr>
        <w:t>iz</w:t>
      </w:r>
      <w:r w:rsidRPr="008270AD">
        <w:rPr>
          <w:rFonts w:ascii="Arial" w:eastAsia="Verdana" w:hAnsi="Arial" w:cs="Arial"/>
        </w:rPr>
        <w:t>v</w:t>
      </w:r>
      <w:r>
        <w:rPr>
          <w:rFonts w:ascii="Arial" w:eastAsia="Verdana" w:hAnsi="Arial" w:cs="Arial"/>
        </w:rPr>
        <w:t>a</w:t>
      </w:r>
      <w:r w:rsidRPr="008270AD">
        <w:rPr>
          <w:rFonts w:ascii="Arial" w:eastAsia="Verdana" w:hAnsi="Arial" w:cs="Arial"/>
        </w:rPr>
        <w:t>j</w:t>
      </w:r>
      <w:r>
        <w:rPr>
          <w:rFonts w:ascii="Arial" w:eastAsia="Verdana" w:hAnsi="Arial" w:cs="Arial"/>
        </w:rPr>
        <w:t>al</w:t>
      </w:r>
      <w:r w:rsidRPr="008270AD">
        <w:rPr>
          <w:rFonts w:ascii="Arial" w:eastAsia="Verdana" w:hAnsi="Arial" w:cs="Arial"/>
        </w:rPr>
        <w:t>c</w:t>
      </w:r>
      <w:r>
        <w:rPr>
          <w:rFonts w:ascii="Arial" w:eastAsia="Verdana" w:hAnsi="Arial" w:cs="Arial"/>
        </w:rPr>
        <w:t>a</w:t>
      </w:r>
      <w:r w:rsidRPr="008270AD">
        <w:rPr>
          <w:rFonts w:ascii="Arial" w:eastAsia="Verdana" w:hAnsi="Arial" w:cs="Arial"/>
        </w:rPr>
        <w:t xml:space="preserve"> n</w:t>
      </w:r>
      <w:r>
        <w:rPr>
          <w:rFonts w:ascii="Arial" w:eastAsia="Verdana" w:hAnsi="Arial" w:cs="Arial"/>
        </w:rPr>
        <w:t>a</w:t>
      </w:r>
      <w:r w:rsidRPr="008270AD">
        <w:rPr>
          <w:rFonts w:ascii="Arial" w:eastAsia="Verdana" w:hAnsi="Arial" w:cs="Arial"/>
        </w:rPr>
        <w:t>j</w:t>
      </w:r>
      <w:r>
        <w:rPr>
          <w:rFonts w:ascii="Arial" w:eastAsia="Verdana" w:hAnsi="Arial" w:cs="Arial"/>
        </w:rPr>
        <w:t>p</w:t>
      </w:r>
      <w:r w:rsidRPr="008270AD">
        <w:rPr>
          <w:rFonts w:ascii="Arial" w:eastAsia="Verdana" w:hAnsi="Arial" w:cs="Arial"/>
        </w:rPr>
        <w:t>oznej</w:t>
      </w:r>
      <w:r>
        <w:rPr>
          <w:rFonts w:ascii="Arial" w:eastAsia="Verdana" w:hAnsi="Arial" w:cs="Arial"/>
        </w:rPr>
        <w:t>e v d</w:t>
      </w:r>
      <w:r w:rsidRPr="008270AD">
        <w:rPr>
          <w:rFonts w:ascii="Arial" w:eastAsia="Verdana" w:hAnsi="Arial" w:cs="Arial"/>
        </w:rPr>
        <w:t>e</w:t>
      </w:r>
      <w:r>
        <w:rPr>
          <w:rFonts w:ascii="Arial" w:eastAsia="Verdana" w:hAnsi="Arial" w:cs="Arial"/>
        </w:rPr>
        <w:t>s</w:t>
      </w:r>
      <w:r w:rsidRPr="008270AD">
        <w:rPr>
          <w:rFonts w:ascii="Arial" w:eastAsia="Verdana" w:hAnsi="Arial" w:cs="Arial"/>
        </w:rPr>
        <w:t>et</w:t>
      </w:r>
      <w:r>
        <w:rPr>
          <w:rFonts w:ascii="Arial" w:eastAsia="Verdana" w:hAnsi="Arial" w:cs="Arial"/>
        </w:rPr>
        <w:t>ih</w:t>
      </w:r>
      <w:r w:rsidRPr="008270AD">
        <w:rPr>
          <w:rFonts w:ascii="Arial" w:eastAsia="Verdana" w:hAnsi="Arial" w:cs="Arial"/>
        </w:rPr>
        <w:t xml:space="preserve"> </w:t>
      </w:r>
      <w:r>
        <w:rPr>
          <w:rFonts w:ascii="Arial" w:eastAsia="Verdana" w:hAnsi="Arial" w:cs="Arial"/>
        </w:rPr>
        <w:t>d</w:t>
      </w:r>
      <w:r w:rsidRPr="008270AD">
        <w:rPr>
          <w:rFonts w:ascii="Arial" w:eastAsia="Verdana" w:hAnsi="Arial" w:cs="Arial"/>
        </w:rPr>
        <w:t>e</w:t>
      </w:r>
      <w:r>
        <w:rPr>
          <w:rFonts w:ascii="Arial" w:eastAsia="Verdana" w:hAnsi="Arial" w:cs="Arial"/>
        </w:rPr>
        <w:t>l</w:t>
      </w:r>
      <w:r w:rsidRPr="008270AD">
        <w:rPr>
          <w:rFonts w:ascii="Arial" w:eastAsia="Verdana" w:hAnsi="Arial" w:cs="Arial"/>
        </w:rPr>
        <w:t>ovn</w:t>
      </w:r>
      <w:r>
        <w:rPr>
          <w:rFonts w:ascii="Arial" w:eastAsia="Verdana" w:hAnsi="Arial" w:cs="Arial"/>
        </w:rPr>
        <w:t>ih</w:t>
      </w:r>
      <w:r w:rsidRPr="008270AD">
        <w:rPr>
          <w:rFonts w:ascii="Arial" w:eastAsia="Verdana" w:hAnsi="Arial" w:cs="Arial"/>
        </w:rPr>
        <w:t xml:space="preserve"> </w:t>
      </w:r>
      <w:r>
        <w:rPr>
          <w:rFonts w:ascii="Arial" w:eastAsia="Verdana" w:hAnsi="Arial" w:cs="Arial"/>
        </w:rPr>
        <w:t>d</w:t>
      </w:r>
      <w:r w:rsidRPr="008270AD">
        <w:rPr>
          <w:rFonts w:ascii="Arial" w:eastAsia="Verdana" w:hAnsi="Arial" w:cs="Arial"/>
        </w:rPr>
        <w:t>ne</w:t>
      </w:r>
      <w:r>
        <w:rPr>
          <w:rFonts w:ascii="Arial" w:eastAsia="Verdana" w:hAnsi="Arial" w:cs="Arial"/>
        </w:rPr>
        <w:t>h</w:t>
      </w:r>
      <w:r w:rsidRPr="008270AD">
        <w:rPr>
          <w:rFonts w:ascii="Arial" w:eastAsia="Verdana" w:hAnsi="Arial" w:cs="Arial"/>
        </w:rPr>
        <w:t xml:space="preserve"> o</w:t>
      </w:r>
      <w:r>
        <w:rPr>
          <w:rFonts w:ascii="Arial" w:eastAsia="Verdana" w:hAnsi="Arial" w:cs="Arial"/>
        </w:rPr>
        <w:t>d</w:t>
      </w:r>
      <w:r w:rsidRPr="008270AD">
        <w:rPr>
          <w:rFonts w:ascii="Arial" w:eastAsia="Verdana" w:hAnsi="Arial" w:cs="Arial"/>
        </w:rPr>
        <w:t xml:space="preserve"> prejem</w:t>
      </w:r>
      <w:r>
        <w:rPr>
          <w:rFonts w:ascii="Arial" w:eastAsia="Verdana" w:hAnsi="Arial" w:cs="Arial"/>
        </w:rPr>
        <w:t>a</w:t>
      </w:r>
      <w:r w:rsidRPr="008270AD">
        <w:rPr>
          <w:rFonts w:ascii="Arial" w:eastAsia="Verdana" w:hAnsi="Arial" w:cs="Arial"/>
        </w:rPr>
        <w:t xml:space="preserve"> pre</w:t>
      </w:r>
      <w:r>
        <w:rPr>
          <w:rFonts w:ascii="Arial" w:eastAsia="Verdana" w:hAnsi="Arial" w:cs="Arial"/>
        </w:rPr>
        <w:t>dl</w:t>
      </w:r>
      <w:r w:rsidRPr="008270AD">
        <w:rPr>
          <w:rFonts w:ascii="Arial" w:eastAsia="Verdana" w:hAnsi="Arial" w:cs="Arial"/>
        </w:rPr>
        <w:t>o</w:t>
      </w:r>
      <w:r>
        <w:rPr>
          <w:rFonts w:ascii="Arial" w:eastAsia="Verdana" w:hAnsi="Arial" w:cs="Arial"/>
        </w:rPr>
        <w:t>g</w:t>
      </w:r>
      <w:r w:rsidRPr="008270AD">
        <w:rPr>
          <w:rFonts w:ascii="Arial" w:eastAsia="Verdana" w:hAnsi="Arial" w:cs="Arial"/>
        </w:rPr>
        <w:t>a</w:t>
      </w:r>
      <w:r>
        <w:rPr>
          <w:rFonts w:ascii="Arial" w:eastAsia="Verdana" w:hAnsi="Arial" w:cs="Arial"/>
        </w:rPr>
        <w:t>.)</w:t>
      </w:r>
    </w:p>
    <w:p w14:paraId="2D17D0FF" w14:textId="77777777" w:rsidR="00B80567" w:rsidRPr="00681C71" w:rsidRDefault="00B80567" w:rsidP="00B80567">
      <w:pPr>
        <w:spacing w:after="0" w:line="200" w:lineRule="atLeast"/>
        <w:rPr>
          <w:rFonts w:ascii="Arial" w:hAnsi="Arial" w:cs="Arial"/>
        </w:rPr>
      </w:pPr>
    </w:p>
    <w:p w14:paraId="05B997DD" w14:textId="77777777" w:rsidR="00B80567" w:rsidRPr="00681C71" w:rsidRDefault="00B80567" w:rsidP="00B80567">
      <w:pPr>
        <w:spacing w:after="0" w:line="200" w:lineRule="atLeast"/>
        <w:rPr>
          <w:rFonts w:ascii="Arial" w:hAnsi="Arial" w:cs="Arial"/>
          <w:b/>
          <w:bCs/>
        </w:rPr>
      </w:pPr>
      <w:r w:rsidRPr="00681C71">
        <w:rPr>
          <w:rFonts w:ascii="Arial" w:hAnsi="Arial" w:cs="Arial"/>
          <w:b/>
          <w:bCs/>
        </w:rPr>
        <w:t xml:space="preserve">V. OBRAČUN IN PLAČILO IZVEDENIH DEL </w:t>
      </w:r>
    </w:p>
    <w:p w14:paraId="3C03A8DD" w14:textId="77777777" w:rsidR="00B80567" w:rsidRPr="00681C71" w:rsidRDefault="00B80567" w:rsidP="00B80567">
      <w:pPr>
        <w:spacing w:after="0" w:line="200" w:lineRule="atLeast"/>
        <w:rPr>
          <w:rFonts w:ascii="Arial" w:hAnsi="Arial" w:cs="Arial"/>
          <w:b/>
          <w:bCs/>
        </w:rPr>
      </w:pPr>
    </w:p>
    <w:p w14:paraId="73720D3C" w14:textId="77777777" w:rsidR="00B80567" w:rsidRPr="00681C71" w:rsidRDefault="00B80567" w:rsidP="00B80567">
      <w:pPr>
        <w:spacing w:after="0" w:line="200" w:lineRule="atLeast"/>
        <w:jc w:val="center"/>
        <w:rPr>
          <w:rFonts w:ascii="Arial" w:hAnsi="Arial" w:cs="Arial"/>
        </w:rPr>
      </w:pPr>
      <w:r w:rsidRPr="00681C71">
        <w:rPr>
          <w:rFonts w:ascii="Arial" w:hAnsi="Arial" w:cs="Arial"/>
          <w:b/>
          <w:bCs/>
        </w:rPr>
        <w:t>7. člen</w:t>
      </w:r>
    </w:p>
    <w:p w14:paraId="7972A6A9" w14:textId="77777777" w:rsidR="00B80567" w:rsidRPr="00681C71" w:rsidRDefault="00B80567" w:rsidP="00B80567">
      <w:pPr>
        <w:spacing w:after="0" w:line="200" w:lineRule="atLeast"/>
        <w:rPr>
          <w:rFonts w:ascii="Arial" w:hAnsi="Arial" w:cs="Arial"/>
        </w:rPr>
      </w:pPr>
    </w:p>
    <w:p w14:paraId="3E70A8F1" w14:textId="77777777" w:rsidR="00B80567" w:rsidRPr="00681C71" w:rsidRDefault="00B80567" w:rsidP="00B80567">
      <w:pPr>
        <w:spacing w:after="0" w:line="200" w:lineRule="atLeast"/>
        <w:jc w:val="both"/>
        <w:rPr>
          <w:rFonts w:ascii="Arial" w:hAnsi="Arial" w:cs="Arial"/>
        </w:rPr>
      </w:pPr>
      <w:r w:rsidRPr="00681C71">
        <w:rPr>
          <w:rFonts w:ascii="Arial" w:hAnsi="Arial" w:cs="Arial"/>
        </w:rPr>
        <w:t xml:space="preserve">Plačilo opravljenih del se izvede v skladu s ponudbo izvajalca št. ______________ z dne ____________ v znesku ________________EUR z vključenim DDV. </w:t>
      </w:r>
    </w:p>
    <w:p w14:paraId="030DEFA9" w14:textId="77777777" w:rsidR="00B80567" w:rsidRPr="00681C71" w:rsidRDefault="00B80567" w:rsidP="00B80567">
      <w:pPr>
        <w:spacing w:after="0" w:line="200" w:lineRule="atLeast"/>
        <w:rPr>
          <w:rFonts w:ascii="Arial" w:hAnsi="Arial" w:cs="Arial"/>
        </w:rPr>
      </w:pPr>
    </w:p>
    <w:p w14:paraId="48AFCC28" w14:textId="77777777" w:rsidR="00B80567" w:rsidRPr="00681C71" w:rsidRDefault="00B80567" w:rsidP="00B80567">
      <w:pPr>
        <w:spacing w:after="0" w:line="200" w:lineRule="atLeast"/>
        <w:jc w:val="both"/>
        <w:rPr>
          <w:rFonts w:ascii="Arial" w:hAnsi="Arial" w:cs="Arial"/>
        </w:rPr>
      </w:pPr>
      <w:r w:rsidRPr="00681C71">
        <w:rPr>
          <w:rFonts w:ascii="Arial" w:hAnsi="Arial" w:cs="Arial"/>
        </w:rPr>
        <w:t xml:space="preserve">Plačilo iz prejšnjega odstavka se izvede v </w:t>
      </w:r>
      <w:r>
        <w:rPr>
          <w:rFonts w:ascii="Arial" w:hAnsi="Arial" w:cs="Arial"/>
        </w:rPr>
        <w:t>6</w:t>
      </w:r>
      <w:r w:rsidRPr="00681C71">
        <w:rPr>
          <w:rFonts w:ascii="Arial" w:hAnsi="Arial" w:cs="Arial"/>
        </w:rPr>
        <w:t xml:space="preserve"> (</w:t>
      </w:r>
      <w:r>
        <w:rPr>
          <w:rFonts w:ascii="Arial" w:hAnsi="Arial" w:cs="Arial"/>
        </w:rPr>
        <w:t>šestih</w:t>
      </w:r>
      <w:r w:rsidRPr="00681C71">
        <w:rPr>
          <w:rFonts w:ascii="Arial" w:hAnsi="Arial" w:cs="Arial"/>
        </w:rPr>
        <w:t>) enakih delih, pri čemer se v posameznem koledarskem letu izvrši plačilo 2 (dveh) delov, in sicer se:</w:t>
      </w:r>
    </w:p>
    <w:p w14:paraId="1B38095B" w14:textId="77777777" w:rsidR="00B80567" w:rsidRPr="00681C71" w:rsidRDefault="00B80567" w:rsidP="00B80567">
      <w:pPr>
        <w:numPr>
          <w:ilvl w:val="0"/>
          <w:numId w:val="5"/>
        </w:numPr>
        <w:spacing w:after="0" w:line="200" w:lineRule="atLeast"/>
        <w:rPr>
          <w:rFonts w:ascii="Arial" w:hAnsi="Arial" w:cs="Arial"/>
        </w:rPr>
      </w:pPr>
      <w:r w:rsidRPr="00681C71">
        <w:rPr>
          <w:rFonts w:ascii="Arial" w:hAnsi="Arial" w:cs="Arial"/>
        </w:rPr>
        <w:t xml:space="preserve">najpozneje do 15. junija vsakega leta izvede plačilo </w:t>
      </w:r>
      <w:r>
        <w:rPr>
          <w:rFonts w:ascii="Arial" w:hAnsi="Arial" w:cs="Arial"/>
        </w:rPr>
        <w:t xml:space="preserve">1/6 </w:t>
      </w:r>
      <w:r w:rsidRPr="00681C71">
        <w:rPr>
          <w:rFonts w:ascii="Arial" w:hAnsi="Arial" w:cs="Arial"/>
        </w:rPr>
        <w:t xml:space="preserve">(ene </w:t>
      </w:r>
      <w:r>
        <w:rPr>
          <w:rFonts w:ascii="Arial" w:hAnsi="Arial" w:cs="Arial"/>
        </w:rPr>
        <w:t>šestine</w:t>
      </w:r>
      <w:r w:rsidRPr="00681C71">
        <w:rPr>
          <w:rFonts w:ascii="Arial" w:hAnsi="Arial" w:cs="Arial"/>
        </w:rPr>
        <w:t>) celotne pogodbene vrednosti in</w:t>
      </w:r>
    </w:p>
    <w:p w14:paraId="4FCBA4FA" w14:textId="77777777" w:rsidR="00B80567" w:rsidRPr="007E11CC" w:rsidRDefault="00B80567" w:rsidP="00B80567">
      <w:pPr>
        <w:numPr>
          <w:ilvl w:val="0"/>
          <w:numId w:val="6"/>
        </w:numPr>
        <w:spacing w:after="0" w:line="200" w:lineRule="atLeast"/>
        <w:rPr>
          <w:rFonts w:ascii="Arial" w:hAnsi="Arial" w:cs="Arial"/>
        </w:rPr>
      </w:pPr>
      <w:r w:rsidRPr="00681C71">
        <w:rPr>
          <w:rFonts w:ascii="Arial" w:hAnsi="Arial" w:cs="Arial"/>
        </w:rPr>
        <w:lastRenderedPageBreak/>
        <w:t>najpozneje do 15. novembra vsakega leta izvede plačilo 1/</w:t>
      </w:r>
      <w:r>
        <w:rPr>
          <w:rFonts w:ascii="Arial" w:hAnsi="Arial" w:cs="Arial"/>
        </w:rPr>
        <w:t>6</w:t>
      </w:r>
      <w:r w:rsidRPr="00681C71">
        <w:rPr>
          <w:rFonts w:ascii="Arial" w:hAnsi="Arial" w:cs="Arial"/>
        </w:rPr>
        <w:t xml:space="preserve"> (ene </w:t>
      </w:r>
      <w:r>
        <w:rPr>
          <w:rFonts w:ascii="Arial" w:hAnsi="Arial" w:cs="Arial"/>
        </w:rPr>
        <w:t>šestine</w:t>
      </w:r>
      <w:r w:rsidRPr="00681C71">
        <w:rPr>
          <w:rFonts w:ascii="Arial" w:hAnsi="Arial" w:cs="Arial"/>
        </w:rPr>
        <w:t>) celotne pogodbene vrednosti</w:t>
      </w:r>
      <w:r>
        <w:rPr>
          <w:rFonts w:ascii="Arial" w:hAnsi="Arial" w:cs="Arial"/>
        </w:rPr>
        <w:t>.</w:t>
      </w:r>
    </w:p>
    <w:p w14:paraId="5284D825" w14:textId="77777777" w:rsidR="00B80567" w:rsidRDefault="00B80567" w:rsidP="00B80567">
      <w:pPr>
        <w:spacing w:after="0" w:line="200" w:lineRule="atLeast"/>
        <w:jc w:val="both"/>
        <w:rPr>
          <w:rFonts w:ascii="Arial" w:hAnsi="Arial" w:cs="Arial"/>
        </w:rPr>
      </w:pPr>
    </w:p>
    <w:p w14:paraId="4D64EEAA" w14:textId="03177DC5" w:rsidR="00B80567" w:rsidRDefault="00B80567" w:rsidP="00B80567">
      <w:pPr>
        <w:spacing w:after="0" w:line="200" w:lineRule="atLeast"/>
        <w:jc w:val="both"/>
        <w:rPr>
          <w:rFonts w:ascii="Arial" w:hAnsi="Arial" w:cs="Arial"/>
        </w:rPr>
      </w:pPr>
      <w:r w:rsidRPr="00681C71">
        <w:rPr>
          <w:rFonts w:ascii="Arial" w:hAnsi="Arial" w:cs="Arial"/>
        </w:rPr>
        <w:t>Izvajalec izdaja naročniku račune za opravljeno delo v skladu s prejšnjim odstavkom. Rok plačila je 30 dni. Računi za opravljeno delo</w:t>
      </w:r>
      <w:r>
        <w:rPr>
          <w:rFonts w:ascii="Arial" w:hAnsi="Arial" w:cs="Arial"/>
        </w:rPr>
        <w:t xml:space="preserve"> se</w:t>
      </w:r>
      <w:r w:rsidRPr="00681C71">
        <w:rPr>
          <w:rFonts w:ascii="Arial" w:hAnsi="Arial" w:cs="Arial"/>
        </w:rPr>
        <w:t xml:space="preserve"> v skladu s 6.a členom Odloka o ustanovitvi organa skupne občin</w:t>
      </w:r>
      <w:r>
        <w:rPr>
          <w:rFonts w:ascii="Arial" w:hAnsi="Arial" w:cs="Arial"/>
        </w:rPr>
        <w:t>sk</w:t>
      </w:r>
      <w:r w:rsidRPr="00681C71">
        <w:rPr>
          <w:rFonts w:ascii="Arial" w:hAnsi="Arial" w:cs="Arial"/>
        </w:rPr>
        <w:t>e uprave „Medobčinska uprava občin Bovec, Kobarid, Tolmin in Kanal ob Soči“ (Uradni list RS, št. 109/2009, 51/2010, 104/2010, 106/2010</w:t>
      </w:r>
      <w:r w:rsidR="000B6297">
        <w:rPr>
          <w:rFonts w:ascii="Arial" w:hAnsi="Arial" w:cs="Arial"/>
        </w:rPr>
        <w:t>,</w:t>
      </w:r>
      <w:r w:rsidRPr="00681C71">
        <w:rPr>
          <w:rFonts w:ascii="Arial" w:hAnsi="Arial" w:cs="Arial"/>
        </w:rPr>
        <w:t xml:space="preserve"> 43/2014</w:t>
      </w:r>
      <w:r w:rsidR="000B6297">
        <w:rPr>
          <w:rFonts w:ascii="Arial" w:hAnsi="Arial" w:cs="Arial"/>
        </w:rPr>
        <w:t xml:space="preserve"> in</w:t>
      </w:r>
      <w:r w:rsidRPr="006F028B">
        <w:rPr>
          <w:rFonts w:ascii="Arial" w:hAnsi="Arial" w:cs="Arial"/>
        </w:rPr>
        <w:t xml:space="preserve"> 50/20</w:t>
      </w:r>
      <w:r w:rsidR="000B6297">
        <w:rPr>
          <w:rFonts w:ascii="Arial" w:hAnsi="Arial" w:cs="Arial"/>
        </w:rPr>
        <w:t>17)</w:t>
      </w:r>
      <w:r>
        <w:rPr>
          <w:rFonts w:ascii="Arial" w:hAnsi="Arial" w:cs="Arial"/>
        </w:rPr>
        <w:t xml:space="preserve"> </w:t>
      </w:r>
      <w:r w:rsidRPr="00681C71">
        <w:rPr>
          <w:rFonts w:ascii="Arial" w:hAnsi="Arial" w:cs="Arial"/>
        </w:rPr>
        <w:t xml:space="preserve">glasijo </w:t>
      </w:r>
      <w:r w:rsidRPr="000B6297">
        <w:rPr>
          <w:rFonts w:ascii="Arial" w:hAnsi="Arial" w:cs="Arial"/>
        </w:rPr>
        <w:t>na Občino Kobarid, Trg svobode 2, 5222 Kobarid.</w:t>
      </w:r>
      <w:r w:rsidRPr="00681C71">
        <w:rPr>
          <w:rFonts w:ascii="Arial" w:hAnsi="Arial" w:cs="Arial"/>
        </w:rPr>
        <w:t xml:space="preserve"> </w:t>
      </w:r>
    </w:p>
    <w:p w14:paraId="3424C6D3" w14:textId="77777777" w:rsidR="00B80567" w:rsidRDefault="00B80567" w:rsidP="00B80567">
      <w:pPr>
        <w:spacing w:after="0" w:line="200" w:lineRule="atLeast"/>
        <w:jc w:val="both"/>
        <w:rPr>
          <w:rFonts w:ascii="Arial" w:hAnsi="Arial" w:cs="Arial"/>
        </w:rPr>
      </w:pPr>
    </w:p>
    <w:p w14:paraId="01EC690B" w14:textId="77777777" w:rsidR="00B80567" w:rsidRDefault="00B80567" w:rsidP="00B80567">
      <w:pPr>
        <w:spacing w:after="0" w:line="200" w:lineRule="atLeast"/>
        <w:jc w:val="both"/>
        <w:rPr>
          <w:rFonts w:ascii="Arial" w:hAnsi="Arial" w:cs="Arial"/>
        </w:rPr>
      </w:pPr>
    </w:p>
    <w:p w14:paraId="65867D0C" w14:textId="77777777" w:rsidR="00B80567" w:rsidRPr="00681C71" w:rsidRDefault="00B80567" w:rsidP="00B80567">
      <w:pPr>
        <w:spacing w:after="0" w:line="200" w:lineRule="atLeast"/>
        <w:jc w:val="both"/>
        <w:rPr>
          <w:rFonts w:ascii="Arial" w:hAnsi="Arial" w:cs="Arial"/>
        </w:rPr>
      </w:pPr>
    </w:p>
    <w:p w14:paraId="73781C16" w14:textId="77777777" w:rsidR="00B80567" w:rsidRPr="00681C71" w:rsidRDefault="00B80567" w:rsidP="00B80567">
      <w:pPr>
        <w:spacing w:after="0" w:line="200" w:lineRule="atLeast"/>
        <w:rPr>
          <w:rFonts w:ascii="Arial" w:hAnsi="Arial" w:cs="Arial"/>
        </w:rPr>
      </w:pPr>
      <w:r w:rsidRPr="00681C71">
        <w:rPr>
          <w:rFonts w:ascii="Arial" w:hAnsi="Arial" w:cs="Arial"/>
          <w:b/>
          <w:bCs/>
        </w:rPr>
        <w:t>VII. POOBLAŠČENI ZASTOPNIKI</w:t>
      </w:r>
    </w:p>
    <w:p w14:paraId="61DA69F5" w14:textId="77777777" w:rsidR="00B80567" w:rsidRPr="00681C71" w:rsidRDefault="00B80567" w:rsidP="00B80567">
      <w:pPr>
        <w:spacing w:after="0" w:line="200" w:lineRule="atLeast"/>
        <w:rPr>
          <w:rFonts w:ascii="Arial" w:hAnsi="Arial" w:cs="Arial"/>
        </w:rPr>
      </w:pPr>
    </w:p>
    <w:p w14:paraId="131FC07C" w14:textId="77777777" w:rsidR="00B80567" w:rsidRPr="00681C71" w:rsidRDefault="00B80567" w:rsidP="00B80567">
      <w:pPr>
        <w:spacing w:after="0" w:line="200" w:lineRule="atLeast"/>
        <w:jc w:val="center"/>
        <w:rPr>
          <w:rFonts w:ascii="Arial" w:hAnsi="Arial" w:cs="Arial"/>
        </w:rPr>
      </w:pPr>
      <w:r w:rsidRPr="00681C71">
        <w:rPr>
          <w:rFonts w:ascii="Arial" w:hAnsi="Arial" w:cs="Arial"/>
          <w:b/>
          <w:bCs/>
        </w:rPr>
        <w:t>8. člen</w:t>
      </w:r>
    </w:p>
    <w:p w14:paraId="44281EC7" w14:textId="77777777" w:rsidR="00B80567" w:rsidRPr="00681C71" w:rsidRDefault="00B80567" w:rsidP="00B80567">
      <w:pPr>
        <w:spacing w:after="0" w:line="200" w:lineRule="atLeast"/>
        <w:rPr>
          <w:rFonts w:ascii="Arial" w:hAnsi="Arial" w:cs="Arial"/>
        </w:rPr>
      </w:pPr>
    </w:p>
    <w:p w14:paraId="523187F1" w14:textId="77777777" w:rsidR="00B80567" w:rsidRPr="00681C71" w:rsidRDefault="00B80567" w:rsidP="00B80567">
      <w:pPr>
        <w:spacing w:after="0" w:line="200" w:lineRule="atLeast"/>
        <w:rPr>
          <w:rFonts w:ascii="Arial" w:hAnsi="Arial" w:cs="Arial"/>
        </w:rPr>
      </w:pPr>
      <w:r w:rsidRPr="00681C71">
        <w:rPr>
          <w:rFonts w:ascii="Arial" w:hAnsi="Arial" w:cs="Arial"/>
        </w:rPr>
        <w:t>Pogodbeni stranki imenujeta naslednje pooblaščene zastopnike:</w:t>
      </w:r>
    </w:p>
    <w:p w14:paraId="5139059C" w14:textId="77777777" w:rsidR="00B80567" w:rsidRPr="00681C71" w:rsidRDefault="00B80567" w:rsidP="00B80567">
      <w:pPr>
        <w:spacing w:after="0" w:line="200" w:lineRule="atLeast"/>
        <w:rPr>
          <w:rFonts w:ascii="Arial" w:hAnsi="Arial" w:cs="Arial"/>
        </w:rPr>
      </w:pPr>
    </w:p>
    <w:p w14:paraId="13992271" w14:textId="77777777" w:rsidR="00B80567" w:rsidRPr="00681C71" w:rsidRDefault="00B80567" w:rsidP="00B80567">
      <w:pPr>
        <w:spacing w:after="0" w:line="200" w:lineRule="atLeast"/>
        <w:rPr>
          <w:rFonts w:ascii="Arial" w:hAnsi="Arial" w:cs="Arial"/>
        </w:rPr>
      </w:pPr>
      <w:r w:rsidRPr="00681C71">
        <w:rPr>
          <w:rFonts w:ascii="Arial" w:hAnsi="Arial" w:cs="Arial"/>
        </w:rPr>
        <w:t xml:space="preserve">1. pooblaščeni zastopnik naročnika: </w:t>
      </w:r>
      <w:r>
        <w:rPr>
          <w:rFonts w:ascii="Arial" w:hAnsi="Arial" w:cs="Arial"/>
        </w:rPr>
        <w:t xml:space="preserve">Suzana Konec, e-pošta </w:t>
      </w:r>
      <w:hyperlink r:id="rId15" w:history="1">
        <w:r w:rsidRPr="00F62D35">
          <w:rPr>
            <w:rStyle w:val="Hiperpovezava"/>
            <w:rFonts w:ascii="Arial" w:hAnsi="Arial" w:cs="Arial"/>
          </w:rPr>
          <w:t>suzana.konec@kobarid.si</w:t>
        </w:r>
      </w:hyperlink>
      <w:r>
        <w:rPr>
          <w:rFonts w:ascii="Arial" w:hAnsi="Arial" w:cs="Arial"/>
        </w:rPr>
        <w:t xml:space="preserve"> </w:t>
      </w:r>
      <w:r w:rsidRPr="00681C71">
        <w:rPr>
          <w:rFonts w:ascii="Arial" w:hAnsi="Arial" w:cs="Arial"/>
        </w:rPr>
        <w:t>.</w:t>
      </w:r>
    </w:p>
    <w:p w14:paraId="74CB0AAF" w14:textId="77777777" w:rsidR="00B80567" w:rsidRPr="00681C71" w:rsidRDefault="00B80567" w:rsidP="00B80567">
      <w:pPr>
        <w:spacing w:after="0" w:line="200" w:lineRule="atLeast"/>
        <w:rPr>
          <w:rFonts w:ascii="Arial" w:hAnsi="Arial" w:cs="Arial"/>
        </w:rPr>
      </w:pPr>
      <w:r w:rsidRPr="00681C71">
        <w:rPr>
          <w:rFonts w:ascii="Arial" w:hAnsi="Arial" w:cs="Arial"/>
        </w:rPr>
        <w:t xml:space="preserve">2. pooblaščeni zastopnik izvajalca: </w:t>
      </w:r>
      <w:r>
        <w:rPr>
          <w:rFonts w:ascii="Arial" w:hAnsi="Arial" w:cs="Arial"/>
        </w:rPr>
        <w:tab/>
      </w:r>
      <w:r w:rsidRPr="00681C71">
        <w:rPr>
          <w:rFonts w:ascii="Arial" w:hAnsi="Arial" w:cs="Arial"/>
        </w:rPr>
        <w:t>______________</w:t>
      </w:r>
      <w:r>
        <w:rPr>
          <w:rFonts w:ascii="Arial" w:hAnsi="Arial" w:cs="Arial"/>
        </w:rPr>
        <w:t>, e-pošta</w:t>
      </w:r>
      <w:r w:rsidRPr="00681C71">
        <w:rPr>
          <w:rFonts w:ascii="Arial" w:hAnsi="Arial" w:cs="Arial"/>
        </w:rPr>
        <w:t>_______________</w:t>
      </w:r>
      <w:r>
        <w:rPr>
          <w:rFonts w:ascii="Arial" w:hAnsi="Arial" w:cs="Arial"/>
        </w:rPr>
        <w:t xml:space="preserve">, </w:t>
      </w:r>
      <w:proofErr w:type="spellStart"/>
      <w:r>
        <w:rPr>
          <w:rFonts w:ascii="Arial" w:hAnsi="Arial" w:cs="Arial"/>
        </w:rPr>
        <w:t>tel</w:t>
      </w:r>
      <w:proofErr w:type="spellEnd"/>
      <w:r>
        <w:rPr>
          <w:rFonts w:ascii="Arial" w:hAnsi="Arial" w:cs="Arial"/>
        </w:rPr>
        <w:t xml:space="preserve">: </w:t>
      </w:r>
      <w:r w:rsidRPr="00681C71">
        <w:rPr>
          <w:rFonts w:ascii="Arial" w:hAnsi="Arial" w:cs="Arial"/>
        </w:rPr>
        <w:t>__________</w:t>
      </w:r>
      <w:r>
        <w:rPr>
          <w:rFonts w:ascii="Arial" w:hAnsi="Arial" w:cs="Arial"/>
        </w:rPr>
        <w:t>.</w:t>
      </w:r>
    </w:p>
    <w:p w14:paraId="2C65E046" w14:textId="77777777" w:rsidR="00B80567" w:rsidRDefault="00B80567" w:rsidP="00B80567">
      <w:pPr>
        <w:spacing w:after="0" w:line="200" w:lineRule="atLeast"/>
        <w:rPr>
          <w:rFonts w:ascii="Arial" w:hAnsi="Arial" w:cs="Arial"/>
        </w:rPr>
      </w:pPr>
    </w:p>
    <w:p w14:paraId="5B59AB47" w14:textId="77777777" w:rsidR="00B80567" w:rsidRDefault="00B80567" w:rsidP="00B80567">
      <w:pPr>
        <w:spacing w:after="0" w:line="200" w:lineRule="atLeast"/>
        <w:rPr>
          <w:rFonts w:ascii="Arial" w:hAnsi="Arial" w:cs="Arial"/>
        </w:rPr>
      </w:pPr>
      <w:r>
        <w:rPr>
          <w:rFonts w:ascii="Arial" w:hAnsi="Arial" w:cs="Arial"/>
        </w:rPr>
        <w:t>Pri tem sta pogodbeni stranki soglasni, da je pooblaščeni zastopnik izvajalca odgovoren za izvajanje del po tej pogodbi na terenu.</w:t>
      </w:r>
    </w:p>
    <w:p w14:paraId="1A0CB86F" w14:textId="77777777" w:rsidR="00B80567" w:rsidRPr="00681C71" w:rsidRDefault="00B80567" w:rsidP="00B80567">
      <w:pPr>
        <w:spacing w:after="0" w:line="200" w:lineRule="atLeast"/>
        <w:rPr>
          <w:rFonts w:ascii="Arial" w:hAnsi="Arial" w:cs="Arial"/>
        </w:rPr>
      </w:pPr>
    </w:p>
    <w:p w14:paraId="750C348A" w14:textId="77777777" w:rsidR="00B80567" w:rsidRDefault="00B80567" w:rsidP="00B80567">
      <w:pPr>
        <w:spacing w:after="0" w:line="200" w:lineRule="atLeast"/>
        <w:jc w:val="both"/>
        <w:rPr>
          <w:rFonts w:ascii="Arial" w:hAnsi="Arial" w:cs="Arial"/>
        </w:rPr>
      </w:pPr>
      <w:r w:rsidRPr="00681C71">
        <w:rPr>
          <w:rFonts w:ascii="Arial" w:hAnsi="Arial" w:cs="Arial"/>
        </w:rPr>
        <w:t>Pooblaščeni zastopniki pogodbenih strank sproti rešujejo odprta vprašanja v zvezi z izvajanjem te pogodbe in tako omogočajo nemoten potek del po tej pogodbi.</w:t>
      </w:r>
      <w:r w:rsidRPr="00A467C6">
        <w:rPr>
          <w:rFonts w:ascii="Arial" w:hAnsi="Arial" w:cs="Arial"/>
        </w:rPr>
        <w:t xml:space="preserve"> </w:t>
      </w:r>
      <w:r>
        <w:rPr>
          <w:rFonts w:ascii="Arial" w:hAnsi="Arial" w:cs="Arial"/>
        </w:rPr>
        <w:t xml:space="preserve">Izvajalec se zavezuje, da bo v primeru ugotovitve ovire, ki onemogoča plovbo, poskrbel za opravo pregleda reke in poskrbel za odstranitev ovire skladno s to pogodbo, če je to mogoče, v najkrajšem času od obvestila oziroma najkasneje v roku 48 ur od obvestila (po telefonu ali e-pošti). </w:t>
      </w:r>
    </w:p>
    <w:p w14:paraId="70489781" w14:textId="77777777" w:rsidR="00B80567" w:rsidRDefault="00B80567" w:rsidP="00B80567">
      <w:pPr>
        <w:spacing w:after="0" w:line="200" w:lineRule="atLeast"/>
        <w:jc w:val="both"/>
        <w:rPr>
          <w:rFonts w:ascii="Arial" w:hAnsi="Arial" w:cs="Arial"/>
        </w:rPr>
      </w:pPr>
    </w:p>
    <w:p w14:paraId="2BE915FE" w14:textId="77777777" w:rsidR="00B80567" w:rsidRDefault="00B80567" w:rsidP="00B80567">
      <w:pPr>
        <w:spacing w:after="0" w:line="200" w:lineRule="atLeast"/>
        <w:jc w:val="both"/>
        <w:rPr>
          <w:rFonts w:ascii="Arial" w:hAnsi="Arial" w:cs="Arial"/>
        </w:rPr>
      </w:pPr>
      <w:r>
        <w:rPr>
          <w:rFonts w:ascii="Arial" w:hAnsi="Arial" w:cs="Arial"/>
        </w:rPr>
        <w:t xml:space="preserve">V primeru zamude pri izpolnjevanju obveznosti iz prejšnjega odstavka, lahko naročnik izvajalcu zaračuna pogodbeno kazen v višini 0,1 % (enega promila) skupne pogodbene vrednosti z DDV za vsak dan zamude, vendar največ do višine 10% (deset odstotkov) skupne pogodbene vrednosti z DDV. </w:t>
      </w:r>
    </w:p>
    <w:p w14:paraId="27FD7AEE" w14:textId="77777777" w:rsidR="00B80567" w:rsidRDefault="00B80567" w:rsidP="00B80567">
      <w:pPr>
        <w:spacing w:after="0" w:line="200" w:lineRule="atLeast"/>
        <w:rPr>
          <w:rFonts w:ascii="Arial" w:hAnsi="Arial" w:cs="Arial"/>
        </w:rPr>
      </w:pPr>
    </w:p>
    <w:p w14:paraId="4261C524" w14:textId="77777777" w:rsidR="00B80567" w:rsidRDefault="00B80567" w:rsidP="00B80567">
      <w:pPr>
        <w:spacing w:after="0" w:line="200" w:lineRule="atLeast"/>
        <w:jc w:val="both"/>
        <w:rPr>
          <w:rFonts w:ascii="Arial" w:hAnsi="Arial" w:cs="Arial"/>
        </w:rPr>
      </w:pPr>
      <w:r w:rsidRPr="00A467C6">
        <w:rPr>
          <w:rFonts w:ascii="Arial" w:hAnsi="Arial" w:cs="Arial"/>
        </w:rPr>
        <w:t xml:space="preserve">V primeru odsotnosti </w:t>
      </w:r>
      <w:r>
        <w:rPr>
          <w:rFonts w:ascii="Arial" w:hAnsi="Arial" w:cs="Arial"/>
        </w:rPr>
        <w:t>pooblaščenih</w:t>
      </w:r>
      <w:r w:rsidRPr="00A467C6">
        <w:rPr>
          <w:rFonts w:ascii="Arial" w:hAnsi="Arial" w:cs="Arial"/>
        </w:rPr>
        <w:t xml:space="preserve"> oseb se za obdobje odsotnosti imenuje druge kontaktne osebe ter o tem ustrezno pisno obvesti nasprotno stranko. Za primerno obvestilo se šteje tudi avtomatični odgovor (</w:t>
      </w:r>
      <w:proofErr w:type="spellStart"/>
      <w:r w:rsidRPr="00A467C6">
        <w:rPr>
          <w:rFonts w:ascii="Arial" w:hAnsi="Arial" w:cs="Arial"/>
        </w:rPr>
        <w:t>auto-reply</w:t>
      </w:r>
      <w:proofErr w:type="spellEnd"/>
      <w:r w:rsidRPr="00A467C6">
        <w:rPr>
          <w:rFonts w:ascii="Arial" w:hAnsi="Arial" w:cs="Arial"/>
        </w:rPr>
        <w:t xml:space="preserve">) poslan po elektronski pošti v času odsotnosti </w:t>
      </w:r>
      <w:r>
        <w:rPr>
          <w:rFonts w:ascii="Arial" w:hAnsi="Arial" w:cs="Arial"/>
        </w:rPr>
        <w:t>pooblaščene</w:t>
      </w:r>
      <w:r w:rsidRPr="00A467C6">
        <w:rPr>
          <w:rFonts w:ascii="Arial" w:hAnsi="Arial" w:cs="Arial"/>
        </w:rPr>
        <w:t xml:space="preserve"> osebe, v katerem so navedeni kontaktni podatki osebe, ki to osebo nadomešča v času odsotnosti.</w:t>
      </w:r>
    </w:p>
    <w:p w14:paraId="3BD4D743" w14:textId="77777777" w:rsidR="00B80567" w:rsidRDefault="00B80567" w:rsidP="00B80567">
      <w:pPr>
        <w:spacing w:after="0" w:line="200" w:lineRule="atLeast"/>
        <w:jc w:val="both"/>
        <w:rPr>
          <w:rFonts w:ascii="Arial" w:hAnsi="Arial" w:cs="Arial"/>
        </w:rPr>
      </w:pPr>
    </w:p>
    <w:p w14:paraId="6F52EF5E" w14:textId="77777777" w:rsidR="00B80567" w:rsidRDefault="00B80567" w:rsidP="00B80567">
      <w:pPr>
        <w:spacing w:after="0" w:line="200" w:lineRule="atLeast"/>
        <w:jc w:val="both"/>
        <w:rPr>
          <w:rFonts w:ascii="Arial" w:hAnsi="Arial" w:cs="Arial"/>
        </w:rPr>
      </w:pPr>
      <w:r w:rsidRPr="00284EE9">
        <w:rPr>
          <w:rFonts w:ascii="Arial" w:hAnsi="Arial" w:cs="Arial"/>
        </w:rPr>
        <w:t xml:space="preserve">Obvestila, ki se bodo pošiljala po tej pogodbi, pričnejo učinkovati: (1) na dan dostave, če so dostavljena osebno, stranka prejemnica pa je prejem obvestila potrdila; (2) na dan prejema, če so poslana s priporočeno </w:t>
      </w:r>
      <w:r>
        <w:rPr>
          <w:rFonts w:ascii="Arial" w:hAnsi="Arial" w:cs="Arial"/>
        </w:rPr>
        <w:t xml:space="preserve">pošto ali preko kurirja; (3) v trenutku </w:t>
      </w:r>
      <w:r w:rsidRPr="00284EE9">
        <w:rPr>
          <w:rFonts w:ascii="Arial" w:hAnsi="Arial" w:cs="Arial"/>
        </w:rPr>
        <w:t xml:space="preserve">prenosa, če so poslana po elektronski pošti, ob pogoju, da je bilo obvestilo poslano na delovni dan v času od 8.00 do 16.00 ali (4) </w:t>
      </w:r>
      <w:r>
        <w:rPr>
          <w:rFonts w:ascii="Arial" w:hAnsi="Arial" w:cs="Arial"/>
        </w:rPr>
        <w:t xml:space="preserve">na dan </w:t>
      </w:r>
      <w:r w:rsidRPr="00284EE9">
        <w:rPr>
          <w:rFonts w:ascii="Arial" w:hAnsi="Arial" w:cs="Arial"/>
        </w:rPr>
        <w:t>domnevnega prejema, v kolikor prejemnik zavrne dostavo obvestila, ki je bilo poslano s priporočeno pošto.</w:t>
      </w:r>
    </w:p>
    <w:p w14:paraId="5BB5D4AB" w14:textId="77777777" w:rsidR="00B80567" w:rsidRPr="00681C71" w:rsidRDefault="00B80567" w:rsidP="00B80567">
      <w:pPr>
        <w:spacing w:after="0" w:line="200" w:lineRule="atLeast"/>
        <w:jc w:val="both"/>
        <w:rPr>
          <w:rFonts w:ascii="Arial" w:hAnsi="Arial" w:cs="Arial"/>
          <w:b/>
          <w:bCs/>
        </w:rPr>
      </w:pPr>
    </w:p>
    <w:p w14:paraId="69AC9722" w14:textId="77777777" w:rsidR="00B80567" w:rsidRPr="00681C71" w:rsidRDefault="00B80567" w:rsidP="00B80567">
      <w:pPr>
        <w:spacing w:after="0" w:line="200" w:lineRule="atLeast"/>
        <w:rPr>
          <w:rFonts w:ascii="Arial" w:hAnsi="Arial" w:cs="Arial"/>
          <w:b/>
          <w:bCs/>
        </w:rPr>
      </w:pPr>
    </w:p>
    <w:p w14:paraId="1D2EEC97" w14:textId="77777777" w:rsidR="00B80567" w:rsidRPr="00681C71" w:rsidRDefault="00B80567" w:rsidP="00B80567">
      <w:pPr>
        <w:spacing w:after="0" w:line="200" w:lineRule="atLeast"/>
        <w:rPr>
          <w:rFonts w:ascii="Arial" w:hAnsi="Arial" w:cs="Arial"/>
          <w:b/>
          <w:bCs/>
        </w:rPr>
      </w:pPr>
      <w:r w:rsidRPr="00681C71">
        <w:rPr>
          <w:rFonts w:ascii="Arial" w:hAnsi="Arial" w:cs="Arial"/>
          <w:b/>
          <w:bCs/>
        </w:rPr>
        <w:t>VIII. ZAVAROVANJE ZA DOBRO IZVEDBO POGODBENIH OBVEZNOSTI</w:t>
      </w:r>
    </w:p>
    <w:p w14:paraId="2C370C49" w14:textId="77777777" w:rsidR="00B80567" w:rsidRPr="00681C71" w:rsidRDefault="00B80567" w:rsidP="00B80567">
      <w:pPr>
        <w:spacing w:after="0" w:line="200" w:lineRule="atLeast"/>
        <w:rPr>
          <w:rFonts w:ascii="Arial" w:hAnsi="Arial" w:cs="Arial"/>
          <w:b/>
          <w:bCs/>
        </w:rPr>
      </w:pPr>
    </w:p>
    <w:p w14:paraId="56DF2589" w14:textId="77777777" w:rsidR="00B80567" w:rsidRDefault="00B80567" w:rsidP="00B80567">
      <w:pPr>
        <w:spacing w:after="0" w:line="200" w:lineRule="atLeast"/>
        <w:jc w:val="center"/>
        <w:rPr>
          <w:rFonts w:ascii="Arial" w:hAnsi="Arial" w:cs="Arial"/>
          <w:b/>
          <w:bCs/>
        </w:rPr>
      </w:pPr>
      <w:r w:rsidRPr="00681C71">
        <w:rPr>
          <w:rFonts w:ascii="Arial" w:hAnsi="Arial" w:cs="Arial"/>
          <w:b/>
          <w:bCs/>
        </w:rPr>
        <w:t>9. člen</w:t>
      </w:r>
    </w:p>
    <w:p w14:paraId="49AFCA84" w14:textId="77777777" w:rsidR="00B80567" w:rsidRPr="00681C71" w:rsidRDefault="00B80567" w:rsidP="00B80567">
      <w:pPr>
        <w:spacing w:after="0" w:line="200" w:lineRule="atLeast"/>
        <w:jc w:val="center"/>
        <w:rPr>
          <w:rFonts w:ascii="Arial" w:hAnsi="Arial" w:cs="Arial"/>
        </w:rPr>
      </w:pPr>
    </w:p>
    <w:p w14:paraId="77F90A4F" w14:textId="77777777" w:rsidR="00B80567" w:rsidRDefault="00B80567" w:rsidP="00B80567">
      <w:pPr>
        <w:spacing w:after="0" w:line="200" w:lineRule="atLeast"/>
        <w:jc w:val="both"/>
        <w:rPr>
          <w:rFonts w:ascii="Arial" w:hAnsi="Arial" w:cs="Arial"/>
        </w:rPr>
      </w:pPr>
      <w:r>
        <w:rPr>
          <w:rFonts w:ascii="Arial" w:hAnsi="Arial" w:cs="Arial"/>
        </w:rPr>
        <w:lastRenderedPageBreak/>
        <w:t>Izvajalec je naročniku kot zavarovanje za dobro izvedbo pogodbenih obveznosti izročil</w:t>
      </w:r>
      <w:r w:rsidRPr="00DB067D">
        <w:rPr>
          <w:rFonts w:ascii="Arial" w:hAnsi="Arial" w:cs="Arial"/>
        </w:rPr>
        <w:t xml:space="preserve"> bianko menico ter menično izjavo s pooblastilom za izpolnitev in unovčenje menice</w:t>
      </w:r>
      <w:r>
        <w:rPr>
          <w:rFonts w:ascii="Arial" w:hAnsi="Arial" w:cs="Arial"/>
        </w:rPr>
        <w:t xml:space="preserve"> v znesku </w:t>
      </w:r>
      <w:r w:rsidRPr="00DB067D">
        <w:rPr>
          <w:rFonts w:ascii="Arial" w:hAnsi="Arial" w:cs="Arial"/>
        </w:rPr>
        <w:t>10 odstotkov pogodbene vrednosti (z DDV)</w:t>
      </w:r>
      <w:r>
        <w:rPr>
          <w:rFonts w:ascii="Arial" w:hAnsi="Arial" w:cs="Arial"/>
        </w:rPr>
        <w:t>, to je ___________ EUR</w:t>
      </w:r>
      <w:r w:rsidRPr="00DB067D">
        <w:rPr>
          <w:rFonts w:ascii="Arial" w:hAnsi="Arial" w:cs="Arial"/>
        </w:rPr>
        <w:t xml:space="preserve">. </w:t>
      </w:r>
    </w:p>
    <w:p w14:paraId="280D692B" w14:textId="77777777" w:rsidR="00B80567" w:rsidRDefault="00B80567" w:rsidP="00B80567">
      <w:pPr>
        <w:spacing w:after="0" w:line="200" w:lineRule="atLeast"/>
        <w:jc w:val="both"/>
        <w:rPr>
          <w:rFonts w:ascii="Arial" w:hAnsi="Arial" w:cs="Arial"/>
        </w:rPr>
      </w:pPr>
    </w:p>
    <w:p w14:paraId="258862D3" w14:textId="77777777" w:rsidR="00B80567" w:rsidRPr="00681C71" w:rsidRDefault="00B80567" w:rsidP="00B80567">
      <w:pPr>
        <w:spacing w:after="0" w:line="200" w:lineRule="atLeast"/>
        <w:jc w:val="both"/>
        <w:rPr>
          <w:rFonts w:ascii="Arial" w:hAnsi="Arial" w:cs="Arial"/>
        </w:rPr>
      </w:pPr>
      <w:r w:rsidRPr="00DB067D">
        <w:rPr>
          <w:rFonts w:ascii="Arial" w:hAnsi="Arial" w:cs="Arial"/>
        </w:rPr>
        <w:t xml:space="preserve">Zavarovanje </w:t>
      </w:r>
      <w:r>
        <w:rPr>
          <w:rFonts w:ascii="Arial" w:hAnsi="Arial" w:cs="Arial"/>
        </w:rPr>
        <w:t>je veljavno najmanj</w:t>
      </w:r>
      <w:r w:rsidRPr="00DB067D">
        <w:rPr>
          <w:rFonts w:ascii="Arial" w:hAnsi="Arial" w:cs="Arial"/>
        </w:rPr>
        <w:t xml:space="preserve"> še en mesec po poteku veljavnosti pogodbe o izvedbi javnega naročila.</w:t>
      </w:r>
    </w:p>
    <w:p w14:paraId="7C440813" w14:textId="77777777" w:rsidR="00B80567" w:rsidRDefault="00B80567" w:rsidP="00B80567">
      <w:pPr>
        <w:spacing w:after="0" w:line="200" w:lineRule="atLeast"/>
        <w:jc w:val="both"/>
        <w:rPr>
          <w:rFonts w:ascii="Arial" w:eastAsia="Arial" w:hAnsi="Arial" w:cs="Arial"/>
          <w:color w:val="000000"/>
        </w:rPr>
      </w:pPr>
    </w:p>
    <w:p w14:paraId="58F6AF6C" w14:textId="77777777" w:rsidR="00B80567" w:rsidRPr="00681C71" w:rsidRDefault="00B80567" w:rsidP="00B80567">
      <w:pPr>
        <w:spacing w:after="0" w:line="200" w:lineRule="atLeast"/>
        <w:jc w:val="both"/>
        <w:rPr>
          <w:rFonts w:ascii="Arial" w:eastAsia="Arial" w:hAnsi="Arial" w:cs="Arial"/>
          <w:color w:val="000000"/>
        </w:rPr>
      </w:pPr>
      <w:r w:rsidRPr="00681C71">
        <w:rPr>
          <w:rFonts w:ascii="Arial" w:eastAsia="Arial" w:hAnsi="Arial" w:cs="Arial"/>
          <w:color w:val="000000"/>
        </w:rPr>
        <w:t>Naročnik lahko zavarovanje za dobro izvedbo pogodbenih obveznosti unovči:</w:t>
      </w:r>
    </w:p>
    <w:p w14:paraId="0AB49914" w14:textId="77777777" w:rsidR="00B80567" w:rsidRPr="00681C71" w:rsidRDefault="00B80567" w:rsidP="00B80567">
      <w:pPr>
        <w:pStyle w:val="Default"/>
        <w:spacing w:after="0" w:line="200" w:lineRule="atLeast"/>
        <w:jc w:val="both"/>
        <w:rPr>
          <w:sz w:val="22"/>
          <w:szCs w:val="22"/>
        </w:rPr>
      </w:pPr>
      <w:r w:rsidRPr="00681C71">
        <w:rPr>
          <w:sz w:val="22"/>
          <w:szCs w:val="22"/>
        </w:rPr>
        <w:t xml:space="preserve">- če se bo izkazalo, da izvajalec del iz 4. člena te pogodbe ne opravlja v skladu s to pogodbo, zahtevami razpisne dokumentacije ali drugimi specifikacijami; </w:t>
      </w:r>
    </w:p>
    <w:p w14:paraId="4D615BBF" w14:textId="77777777" w:rsidR="00B80567" w:rsidRPr="00681C71" w:rsidRDefault="00B80567" w:rsidP="00B80567">
      <w:pPr>
        <w:pStyle w:val="Default"/>
        <w:spacing w:after="0" w:line="200" w:lineRule="atLeast"/>
        <w:jc w:val="both"/>
        <w:rPr>
          <w:sz w:val="22"/>
          <w:szCs w:val="22"/>
        </w:rPr>
      </w:pPr>
      <w:r w:rsidRPr="00681C71">
        <w:rPr>
          <w:sz w:val="22"/>
          <w:szCs w:val="22"/>
        </w:rPr>
        <w:t>- če bo naročnik razdrl pogodbo o izvedbi javnega naročila zaradi kršitev na strani izvajalca, ali</w:t>
      </w:r>
    </w:p>
    <w:p w14:paraId="2B09932B" w14:textId="77777777" w:rsidR="00B80567" w:rsidRDefault="00B80567" w:rsidP="00B80567">
      <w:pPr>
        <w:pStyle w:val="Default"/>
        <w:spacing w:after="0" w:line="200" w:lineRule="atLeast"/>
        <w:jc w:val="both"/>
        <w:rPr>
          <w:sz w:val="22"/>
          <w:szCs w:val="22"/>
        </w:rPr>
      </w:pPr>
      <w:r w:rsidRPr="00681C71">
        <w:rPr>
          <w:sz w:val="22"/>
          <w:szCs w:val="22"/>
        </w:rPr>
        <w:t>- če izvajalec ne predloži dokazila o zavarovanju (splošne) civilne odgovornosti v skladu z 10. členom te pogodbe.</w:t>
      </w:r>
    </w:p>
    <w:p w14:paraId="295F97DD" w14:textId="77777777" w:rsidR="00B80567" w:rsidRDefault="00B80567" w:rsidP="00B80567">
      <w:pPr>
        <w:pStyle w:val="Default"/>
        <w:spacing w:after="0" w:line="200" w:lineRule="atLeast"/>
        <w:jc w:val="both"/>
        <w:rPr>
          <w:b/>
          <w:bCs/>
          <w:sz w:val="22"/>
          <w:szCs w:val="22"/>
        </w:rPr>
      </w:pPr>
    </w:p>
    <w:p w14:paraId="5351B873" w14:textId="77777777" w:rsidR="00B80567" w:rsidRDefault="00B80567" w:rsidP="00B80567">
      <w:pPr>
        <w:pStyle w:val="Default"/>
        <w:spacing w:after="0" w:line="200" w:lineRule="atLeast"/>
        <w:jc w:val="both"/>
        <w:rPr>
          <w:b/>
          <w:bCs/>
          <w:sz w:val="22"/>
          <w:szCs w:val="22"/>
        </w:rPr>
      </w:pPr>
    </w:p>
    <w:p w14:paraId="011DF257" w14:textId="77777777" w:rsidR="00B80567" w:rsidRPr="00681C71" w:rsidRDefault="00B80567" w:rsidP="00B80567">
      <w:pPr>
        <w:pStyle w:val="Default"/>
        <w:spacing w:after="0" w:line="200" w:lineRule="atLeast"/>
        <w:jc w:val="both"/>
        <w:rPr>
          <w:b/>
          <w:bCs/>
          <w:sz w:val="22"/>
          <w:szCs w:val="22"/>
        </w:rPr>
      </w:pPr>
    </w:p>
    <w:p w14:paraId="74E6AFEB" w14:textId="77777777" w:rsidR="00B80567" w:rsidRPr="00681C71" w:rsidRDefault="00B80567" w:rsidP="00B80567">
      <w:pPr>
        <w:spacing w:after="0" w:line="200" w:lineRule="atLeast"/>
        <w:rPr>
          <w:rFonts w:ascii="Arial" w:hAnsi="Arial" w:cs="Arial"/>
          <w:b/>
          <w:bCs/>
        </w:rPr>
      </w:pPr>
      <w:r w:rsidRPr="00681C71">
        <w:rPr>
          <w:rFonts w:ascii="Arial" w:hAnsi="Arial" w:cs="Arial"/>
          <w:b/>
          <w:bCs/>
        </w:rPr>
        <w:t>IX. ZAVAROVANJE (SPLOŠNE) CIVILNE ODGOVORNOSTI</w:t>
      </w:r>
    </w:p>
    <w:p w14:paraId="50F7D30A" w14:textId="77777777" w:rsidR="00B80567" w:rsidRPr="00681C71" w:rsidRDefault="00B80567" w:rsidP="00B80567">
      <w:pPr>
        <w:spacing w:after="0" w:line="200" w:lineRule="atLeast"/>
        <w:rPr>
          <w:rFonts w:ascii="Arial" w:hAnsi="Arial" w:cs="Arial"/>
          <w:b/>
          <w:bCs/>
        </w:rPr>
      </w:pPr>
    </w:p>
    <w:p w14:paraId="4E681800" w14:textId="77777777" w:rsidR="00B80567" w:rsidRPr="00681C71" w:rsidRDefault="00B80567" w:rsidP="00B80567">
      <w:pPr>
        <w:spacing w:after="0" w:line="200" w:lineRule="atLeast"/>
        <w:jc w:val="center"/>
        <w:rPr>
          <w:rFonts w:ascii="Arial" w:hAnsi="Arial" w:cs="Arial"/>
        </w:rPr>
      </w:pPr>
      <w:r w:rsidRPr="00681C71">
        <w:rPr>
          <w:rFonts w:ascii="Arial" w:hAnsi="Arial" w:cs="Arial"/>
          <w:b/>
          <w:bCs/>
        </w:rPr>
        <w:t>10. člen</w:t>
      </w:r>
    </w:p>
    <w:p w14:paraId="0A6D8B06" w14:textId="77777777" w:rsidR="00B80567" w:rsidRPr="00681C71" w:rsidRDefault="00B80567" w:rsidP="00B80567">
      <w:pPr>
        <w:spacing w:after="0" w:line="200" w:lineRule="atLeast"/>
        <w:jc w:val="both"/>
        <w:rPr>
          <w:rFonts w:ascii="Arial" w:hAnsi="Arial" w:cs="Arial"/>
        </w:rPr>
      </w:pPr>
    </w:p>
    <w:p w14:paraId="277B228C" w14:textId="77777777" w:rsidR="00B80567" w:rsidRPr="00681C71" w:rsidRDefault="00B80567" w:rsidP="00B80567">
      <w:pPr>
        <w:spacing w:after="0" w:line="200" w:lineRule="atLeast"/>
        <w:jc w:val="both"/>
        <w:rPr>
          <w:rFonts w:ascii="Arial" w:hAnsi="Arial" w:cs="Arial"/>
        </w:rPr>
      </w:pPr>
      <w:r w:rsidRPr="00B56ECD">
        <w:rPr>
          <w:rFonts w:ascii="Arial" w:hAnsi="Arial" w:cs="Arial"/>
        </w:rPr>
        <w:t>Izvajalec je dolžan v času izvajanju te pogodbe vsako leto najpozneje do 30. 11. naročniku predložiti kopijo police zavarovanja (splošne) civilne odgovornosti v višini vsaj 300.000</w:t>
      </w:r>
      <w:r>
        <w:rPr>
          <w:rFonts w:ascii="Arial" w:hAnsi="Arial" w:cs="Arial"/>
        </w:rPr>
        <w:t>,00</w:t>
      </w:r>
      <w:r w:rsidRPr="00B56ECD">
        <w:rPr>
          <w:rFonts w:ascii="Arial" w:hAnsi="Arial" w:cs="Arial"/>
        </w:rPr>
        <w:t xml:space="preserve"> EUR, ki bo zajemala tudi predmet javnega naročila in bo veljavna vsaj do 15. 11. naslednjega leta. Zavarovanje mora kriti škodo zaradi civilno pravnih odškodninskih zahtevkov, ki jih tretje osebe uveljavljajo zoper naročnika ali izbranega izvajalca v zvezi z izvajanjem del iz 4. člena te pogodbe.</w:t>
      </w:r>
    </w:p>
    <w:p w14:paraId="39E925A2" w14:textId="77777777" w:rsidR="00B80567" w:rsidRPr="00681C71" w:rsidRDefault="00B80567" w:rsidP="00B80567">
      <w:pPr>
        <w:spacing w:after="0" w:line="200" w:lineRule="atLeast"/>
        <w:jc w:val="both"/>
        <w:rPr>
          <w:rFonts w:ascii="Arial" w:hAnsi="Arial" w:cs="Arial"/>
        </w:rPr>
      </w:pPr>
    </w:p>
    <w:p w14:paraId="40558A59" w14:textId="77777777" w:rsidR="00B80567" w:rsidRPr="00681C71" w:rsidRDefault="00B80567" w:rsidP="00B80567">
      <w:pPr>
        <w:spacing w:after="0" w:line="200" w:lineRule="atLeast"/>
        <w:jc w:val="both"/>
        <w:rPr>
          <w:rFonts w:ascii="Arial" w:hAnsi="Arial" w:cs="Arial"/>
          <w:b/>
          <w:bCs/>
        </w:rPr>
      </w:pPr>
      <w:r w:rsidRPr="00681C71">
        <w:rPr>
          <w:rFonts w:ascii="Arial" w:hAnsi="Arial" w:cs="Arial"/>
        </w:rPr>
        <w:t>V kolikor izvajalec ne ravna v skladu s prejšnjim odstavkom, lahko naročnik odstopi od te pogodbe in unovči zavarovanje za dobro izvedbo pogodbenih obveznosti.</w:t>
      </w:r>
    </w:p>
    <w:p w14:paraId="2CA951A6" w14:textId="77777777" w:rsidR="00B80567" w:rsidRPr="00681C71" w:rsidRDefault="00B80567" w:rsidP="00B80567">
      <w:pPr>
        <w:spacing w:after="0" w:line="200" w:lineRule="atLeast"/>
        <w:rPr>
          <w:rFonts w:ascii="Arial" w:hAnsi="Arial" w:cs="Arial"/>
          <w:b/>
          <w:bCs/>
        </w:rPr>
      </w:pPr>
    </w:p>
    <w:p w14:paraId="76AE148F" w14:textId="77777777" w:rsidR="00B80567" w:rsidRDefault="00B80567" w:rsidP="00B80567">
      <w:pPr>
        <w:spacing w:after="0" w:line="200" w:lineRule="atLeast"/>
        <w:rPr>
          <w:rFonts w:ascii="Arial" w:hAnsi="Arial" w:cs="Arial"/>
          <w:b/>
          <w:bCs/>
        </w:rPr>
      </w:pPr>
    </w:p>
    <w:p w14:paraId="0F57A830" w14:textId="77777777" w:rsidR="00B80567" w:rsidRPr="00681C71" w:rsidRDefault="00B80567" w:rsidP="00B80567">
      <w:pPr>
        <w:spacing w:after="0" w:line="200" w:lineRule="atLeast"/>
        <w:rPr>
          <w:rFonts w:ascii="Arial" w:hAnsi="Arial" w:cs="Arial"/>
          <w:b/>
          <w:bCs/>
        </w:rPr>
      </w:pPr>
      <w:r w:rsidRPr="00681C71">
        <w:rPr>
          <w:rFonts w:ascii="Arial" w:hAnsi="Arial" w:cs="Arial"/>
          <w:b/>
          <w:bCs/>
        </w:rPr>
        <w:t xml:space="preserve">X. ODSTOP NAROČNIKA OD POGODBE </w:t>
      </w:r>
    </w:p>
    <w:p w14:paraId="30DC0531" w14:textId="77777777" w:rsidR="00B80567" w:rsidRPr="00681C71" w:rsidRDefault="00B80567" w:rsidP="00B80567">
      <w:pPr>
        <w:spacing w:after="0" w:line="200" w:lineRule="atLeast"/>
        <w:rPr>
          <w:rFonts w:ascii="Arial" w:hAnsi="Arial" w:cs="Arial"/>
          <w:b/>
          <w:bCs/>
        </w:rPr>
      </w:pPr>
    </w:p>
    <w:p w14:paraId="03BFF4C8" w14:textId="77777777" w:rsidR="00B80567" w:rsidRPr="00681C71" w:rsidRDefault="00B80567" w:rsidP="00B80567">
      <w:pPr>
        <w:spacing w:after="0" w:line="200" w:lineRule="atLeast"/>
        <w:jc w:val="center"/>
        <w:rPr>
          <w:rFonts w:ascii="Arial" w:hAnsi="Arial" w:cs="Arial"/>
          <w:b/>
          <w:bCs/>
        </w:rPr>
      </w:pPr>
      <w:r w:rsidRPr="00681C71">
        <w:rPr>
          <w:rFonts w:ascii="Arial" w:hAnsi="Arial" w:cs="Arial"/>
          <w:b/>
          <w:bCs/>
        </w:rPr>
        <w:t>11. člen</w:t>
      </w:r>
    </w:p>
    <w:p w14:paraId="761E572C" w14:textId="77777777" w:rsidR="00B80567" w:rsidRPr="00681C71" w:rsidRDefault="00B80567" w:rsidP="00B80567">
      <w:pPr>
        <w:spacing w:after="0" w:line="200" w:lineRule="atLeast"/>
        <w:rPr>
          <w:rFonts w:ascii="Arial" w:hAnsi="Arial" w:cs="Arial"/>
          <w:b/>
          <w:bCs/>
        </w:rPr>
      </w:pPr>
    </w:p>
    <w:p w14:paraId="05032DDF" w14:textId="77777777" w:rsidR="00B80567" w:rsidRPr="00681C71" w:rsidRDefault="00B80567" w:rsidP="00B80567">
      <w:pPr>
        <w:spacing w:after="0" w:line="200" w:lineRule="atLeast"/>
        <w:jc w:val="both"/>
        <w:rPr>
          <w:rFonts w:ascii="Arial" w:hAnsi="Arial" w:cs="Arial"/>
          <w:b/>
          <w:bCs/>
        </w:rPr>
      </w:pPr>
      <w:r w:rsidRPr="00681C71">
        <w:rPr>
          <w:rFonts w:ascii="Arial" w:hAnsi="Arial" w:cs="Arial"/>
        </w:rPr>
        <w:t xml:space="preserve">Če izvajalec naročniku v času izvajanju te pogodbe vsako leto najpozneje do 30. 11. naročniku </w:t>
      </w:r>
      <w:r w:rsidRPr="00B56ECD">
        <w:rPr>
          <w:rFonts w:ascii="Arial" w:hAnsi="Arial" w:cs="Arial"/>
        </w:rPr>
        <w:t>ne predloži kopije police zavarovanja (splošne) civilne odgovornosti v višini vsaj 300.000</w:t>
      </w:r>
      <w:r>
        <w:rPr>
          <w:rFonts w:ascii="Arial" w:hAnsi="Arial" w:cs="Arial"/>
        </w:rPr>
        <w:t>,00</w:t>
      </w:r>
      <w:r w:rsidRPr="00B56ECD">
        <w:rPr>
          <w:rFonts w:ascii="Arial" w:hAnsi="Arial" w:cs="Arial"/>
        </w:rPr>
        <w:t xml:space="preserve"> EUR,</w:t>
      </w:r>
      <w:r w:rsidRPr="00681C71">
        <w:rPr>
          <w:rFonts w:ascii="Arial" w:hAnsi="Arial" w:cs="Arial"/>
        </w:rPr>
        <w:t xml:space="preserve"> ki bo zajemala tudi predmet javnega naročila in bo veljavna vsaj do 15. 11. naslednjega leta, lahko naročnik odstopi od te pogodbe in unovči zavarovanje za dobro izvedbo pogodbenih obveznosti.</w:t>
      </w:r>
    </w:p>
    <w:p w14:paraId="6603734A" w14:textId="77777777" w:rsidR="00B80567" w:rsidRPr="00681C71" w:rsidRDefault="00B80567" w:rsidP="00B80567">
      <w:pPr>
        <w:spacing w:after="0" w:line="200" w:lineRule="atLeast"/>
        <w:rPr>
          <w:rFonts w:ascii="Arial" w:hAnsi="Arial" w:cs="Arial"/>
          <w:b/>
          <w:bCs/>
        </w:rPr>
      </w:pPr>
    </w:p>
    <w:p w14:paraId="2D6ACF53" w14:textId="77777777" w:rsidR="00B80567" w:rsidRPr="00681C71" w:rsidRDefault="00B80567" w:rsidP="00B80567">
      <w:pPr>
        <w:spacing w:after="0" w:line="200" w:lineRule="atLeast"/>
        <w:jc w:val="center"/>
        <w:rPr>
          <w:rFonts w:ascii="Arial" w:hAnsi="Arial" w:cs="Arial"/>
        </w:rPr>
      </w:pPr>
      <w:r w:rsidRPr="00681C71">
        <w:rPr>
          <w:rFonts w:ascii="Arial" w:hAnsi="Arial" w:cs="Arial"/>
          <w:b/>
          <w:bCs/>
        </w:rPr>
        <w:t>12. člen</w:t>
      </w:r>
    </w:p>
    <w:p w14:paraId="75A07D23" w14:textId="77777777" w:rsidR="00B80567" w:rsidRPr="00681C71" w:rsidRDefault="00B80567" w:rsidP="00B80567">
      <w:pPr>
        <w:spacing w:after="0" w:line="200" w:lineRule="atLeast"/>
        <w:jc w:val="both"/>
        <w:rPr>
          <w:rFonts w:ascii="Arial" w:hAnsi="Arial" w:cs="Arial"/>
        </w:rPr>
      </w:pPr>
    </w:p>
    <w:p w14:paraId="28EDADB0" w14:textId="77777777" w:rsidR="00B80567" w:rsidRPr="00681C71" w:rsidRDefault="00B80567" w:rsidP="00B80567">
      <w:pPr>
        <w:spacing w:after="0" w:line="200" w:lineRule="atLeast"/>
        <w:jc w:val="both"/>
        <w:rPr>
          <w:rFonts w:ascii="Arial" w:hAnsi="Arial" w:cs="Arial"/>
        </w:rPr>
      </w:pPr>
      <w:r w:rsidRPr="00681C71">
        <w:rPr>
          <w:rFonts w:ascii="Arial" w:hAnsi="Arial" w:cs="Arial"/>
        </w:rPr>
        <w:t xml:space="preserve">Ne glede na določbe prejšnjega člena lahko naročnik odstopi od te pogodbe po preteku enega leta od njene sklenitve brez navedbe razloga. </w:t>
      </w:r>
    </w:p>
    <w:p w14:paraId="412D0A16" w14:textId="77777777" w:rsidR="00B80567" w:rsidRPr="00681C71" w:rsidRDefault="00B80567" w:rsidP="00B80567">
      <w:pPr>
        <w:spacing w:after="0" w:line="200" w:lineRule="atLeast"/>
        <w:jc w:val="both"/>
        <w:rPr>
          <w:rFonts w:ascii="Arial" w:hAnsi="Arial" w:cs="Arial"/>
        </w:rPr>
      </w:pPr>
    </w:p>
    <w:p w14:paraId="77E8BCF7" w14:textId="77777777" w:rsidR="00B80567" w:rsidRPr="00681C71" w:rsidRDefault="00B80567" w:rsidP="00B80567">
      <w:pPr>
        <w:spacing w:after="0" w:line="200" w:lineRule="atLeast"/>
        <w:jc w:val="both"/>
        <w:rPr>
          <w:rFonts w:ascii="Arial" w:hAnsi="Arial" w:cs="Arial"/>
        </w:rPr>
      </w:pPr>
      <w:r w:rsidRPr="00681C71">
        <w:rPr>
          <w:rFonts w:ascii="Arial" w:hAnsi="Arial" w:cs="Arial"/>
        </w:rPr>
        <w:t>V primeru iz prejšnjega odstavka je izvajalec upravičen le do plačila za storitve, ki jih je opravil na podlagi te pogodbe do prejema naročnikove izjave o odstopu od pogodbe, in sicer v sorazmernem delu od celotne pogodbene vrednosti</w:t>
      </w:r>
      <w:r>
        <w:rPr>
          <w:rFonts w:ascii="Arial" w:hAnsi="Arial" w:cs="Arial"/>
        </w:rPr>
        <w:t>.</w:t>
      </w:r>
      <w:r w:rsidRPr="00681C71">
        <w:rPr>
          <w:rFonts w:ascii="Arial" w:hAnsi="Arial" w:cs="Arial"/>
        </w:rPr>
        <w:t xml:space="preserve"> </w:t>
      </w:r>
    </w:p>
    <w:p w14:paraId="36A63ACE" w14:textId="77777777" w:rsidR="00B80567" w:rsidRPr="00681C71" w:rsidRDefault="00B80567" w:rsidP="00B80567">
      <w:pPr>
        <w:spacing w:after="0" w:line="200" w:lineRule="atLeast"/>
        <w:jc w:val="both"/>
        <w:rPr>
          <w:rFonts w:ascii="Arial" w:hAnsi="Arial" w:cs="Arial"/>
        </w:rPr>
      </w:pPr>
    </w:p>
    <w:p w14:paraId="222ABA0B" w14:textId="77777777" w:rsidR="00B80567" w:rsidRPr="00681C71" w:rsidRDefault="00B80567" w:rsidP="00B80567">
      <w:pPr>
        <w:spacing w:after="0" w:line="200" w:lineRule="atLeast"/>
        <w:jc w:val="both"/>
        <w:rPr>
          <w:rFonts w:ascii="Arial" w:hAnsi="Arial" w:cs="Arial"/>
          <w:b/>
          <w:bCs/>
        </w:rPr>
      </w:pPr>
      <w:r w:rsidRPr="00681C71">
        <w:rPr>
          <w:rFonts w:ascii="Arial" w:hAnsi="Arial" w:cs="Arial"/>
        </w:rPr>
        <w:t>Razen zahtevka iz prejšnjega odstavka izbrani ponudnik zoper naročnika v primeru iz prvega odstavka tega člena ne more uveljavljati nobenih drugih zahtevkov (npr. odškodnina iz naslova izgubljenega dobička ipd.).</w:t>
      </w:r>
    </w:p>
    <w:p w14:paraId="5C2FFD3A" w14:textId="77777777" w:rsidR="00B80567" w:rsidRDefault="00B80567" w:rsidP="00B80567">
      <w:pPr>
        <w:spacing w:after="0" w:line="200" w:lineRule="atLeast"/>
        <w:jc w:val="center"/>
        <w:rPr>
          <w:rFonts w:ascii="Arial" w:hAnsi="Arial" w:cs="Arial"/>
          <w:b/>
          <w:bCs/>
        </w:rPr>
      </w:pPr>
    </w:p>
    <w:p w14:paraId="381293FB" w14:textId="77777777" w:rsidR="00B80567" w:rsidRPr="00681C71" w:rsidRDefault="00B80567" w:rsidP="00B80567">
      <w:pPr>
        <w:spacing w:after="0" w:line="200" w:lineRule="atLeast"/>
        <w:jc w:val="center"/>
        <w:rPr>
          <w:rFonts w:ascii="Arial" w:hAnsi="Arial" w:cs="Arial"/>
        </w:rPr>
      </w:pPr>
      <w:r w:rsidRPr="00681C71">
        <w:rPr>
          <w:rFonts w:ascii="Arial" w:hAnsi="Arial" w:cs="Arial"/>
          <w:b/>
          <w:bCs/>
        </w:rPr>
        <w:lastRenderedPageBreak/>
        <w:t>13. člen</w:t>
      </w:r>
    </w:p>
    <w:p w14:paraId="3BC3CBF7" w14:textId="77777777" w:rsidR="00B80567" w:rsidRPr="00681C71" w:rsidRDefault="00B80567" w:rsidP="00B80567">
      <w:pPr>
        <w:spacing w:after="0" w:line="200" w:lineRule="atLeast"/>
        <w:rPr>
          <w:rFonts w:ascii="Arial" w:hAnsi="Arial" w:cs="Arial"/>
        </w:rPr>
      </w:pPr>
    </w:p>
    <w:p w14:paraId="61749D04" w14:textId="77777777" w:rsidR="00B80567" w:rsidRPr="00681C71" w:rsidRDefault="00B80567" w:rsidP="00B80567">
      <w:pPr>
        <w:spacing w:after="0" w:line="200" w:lineRule="atLeast"/>
        <w:jc w:val="both"/>
        <w:rPr>
          <w:rFonts w:ascii="Arial" w:hAnsi="Arial" w:cs="Arial"/>
        </w:rPr>
      </w:pPr>
      <w:r w:rsidRPr="00681C71">
        <w:rPr>
          <w:rFonts w:ascii="Arial" w:hAnsi="Arial" w:cs="Arial"/>
        </w:rPr>
        <w:t>Ne glede na določbe 11. in 12. člena te pogodbe je naročnik upravičen odstopiti od te pogodbe tudi v drugih zakonsko določenih primerih. Če je vzrok za naročnikov odstop od pogodbe v sferi izvajalca, je naročnik upravičen unovčiti tudi zavarovanje za dobro izvedbo pogodbenih obveznosti.</w:t>
      </w:r>
    </w:p>
    <w:p w14:paraId="51B89DEF" w14:textId="77777777" w:rsidR="00B80567" w:rsidRPr="00681C71" w:rsidRDefault="00B80567" w:rsidP="00B80567">
      <w:pPr>
        <w:spacing w:after="0" w:line="200" w:lineRule="atLeast"/>
        <w:rPr>
          <w:rFonts w:ascii="Arial" w:hAnsi="Arial" w:cs="Arial"/>
        </w:rPr>
      </w:pPr>
    </w:p>
    <w:p w14:paraId="328FC0DA" w14:textId="77777777" w:rsidR="00B80567" w:rsidRPr="00681C71" w:rsidRDefault="00B80567" w:rsidP="00B80567">
      <w:pPr>
        <w:spacing w:after="0" w:line="200" w:lineRule="atLeast"/>
        <w:rPr>
          <w:rFonts w:ascii="Arial" w:hAnsi="Arial" w:cs="Arial"/>
        </w:rPr>
      </w:pPr>
      <w:r w:rsidRPr="00681C71">
        <w:rPr>
          <w:rFonts w:ascii="Arial" w:hAnsi="Arial" w:cs="Arial"/>
        </w:rPr>
        <w:t>Izvajalec je upravičen odstopiti od te pogodbe v primerih, ki jih določa zakon.</w:t>
      </w:r>
    </w:p>
    <w:p w14:paraId="4FE63BAB" w14:textId="77777777" w:rsidR="00B80567" w:rsidRPr="00681C71" w:rsidRDefault="00B80567" w:rsidP="00B80567">
      <w:pPr>
        <w:spacing w:after="0" w:line="200" w:lineRule="atLeast"/>
        <w:rPr>
          <w:rFonts w:ascii="Arial" w:hAnsi="Arial" w:cs="Arial"/>
        </w:rPr>
      </w:pPr>
    </w:p>
    <w:p w14:paraId="4E8BEC1B" w14:textId="77777777" w:rsidR="00B80567" w:rsidRDefault="00B80567" w:rsidP="00B80567">
      <w:pPr>
        <w:spacing w:after="0" w:line="200" w:lineRule="atLeast"/>
        <w:rPr>
          <w:rFonts w:ascii="Arial" w:hAnsi="Arial" w:cs="Arial"/>
          <w:b/>
          <w:bCs/>
        </w:rPr>
      </w:pPr>
    </w:p>
    <w:p w14:paraId="68EDB19B" w14:textId="77777777" w:rsidR="00B80567" w:rsidRPr="00681C71" w:rsidRDefault="00B80567" w:rsidP="00B80567">
      <w:pPr>
        <w:spacing w:after="0" w:line="200" w:lineRule="atLeast"/>
        <w:rPr>
          <w:rFonts w:ascii="Arial" w:hAnsi="Arial" w:cs="Arial"/>
          <w:b/>
          <w:bCs/>
        </w:rPr>
      </w:pPr>
      <w:r w:rsidRPr="00681C71">
        <w:rPr>
          <w:rFonts w:ascii="Arial" w:hAnsi="Arial" w:cs="Arial"/>
          <w:b/>
          <w:bCs/>
        </w:rPr>
        <w:t>XI. REŠEVANJE SPOROV</w:t>
      </w:r>
    </w:p>
    <w:p w14:paraId="01C3736F" w14:textId="77777777" w:rsidR="00B80567" w:rsidRPr="00681C71" w:rsidRDefault="00B80567" w:rsidP="00B80567">
      <w:pPr>
        <w:spacing w:after="0" w:line="200" w:lineRule="atLeast"/>
        <w:rPr>
          <w:rFonts w:ascii="Arial" w:hAnsi="Arial" w:cs="Arial"/>
          <w:b/>
          <w:bCs/>
        </w:rPr>
      </w:pPr>
    </w:p>
    <w:p w14:paraId="423020EC" w14:textId="77777777" w:rsidR="00B80567" w:rsidRPr="00681C71" w:rsidRDefault="00B80567" w:rsidP="00B80567">
      <w:pPr>
        <w:spacing w:after="0" w:line="200" w:lineRule="atLeast"/>
        <w:jc w:val="center"/>
        <w:rPr>
          <w:rFonts w:ascii="Arial" w:hAnsi="Arial" w:cs="Arial"/>
        </w:rPr>
      </w:pPr>
      <w:r w:rsidRPr="00681C71">
        <w:rPr>
          <w:rFonts w:ascii="Arial" w:hAnsi="Arial" w:cs="Arial"/>
          <w:b/>
          <w:bCs/>
        </w:rPr>
        <w:t>14. člen</w:t>
      </w:r>
    </w:p>
    <w:p w14:paraId="4B6BCF09" w14:textId="77777777" w:rsidR="00B80567" w:rsidRPr="00681C71" w:rsidRDefault="00B80567" w:rsidP="00B80567">
      <w:pPr>
        <w:spacing w:after="0" w:line="200" w:lineRule="atLeast"/>
        <w:rPr>
          <w:rFonts w:ascii="Arial" w:hAnsi="Arial" w:cs="Arial"/>
        </w:rPr>
      </w:pPr>
    </w:p>
    <w:p w14:paraId="01F259D3" w14:textId="77777777" w:rsidR="00B80567" w:rsidRDefault="00B80567" w:rsidP="00B80567">
      <w:pPr>
        <w:spacing w:after="0" w:line="200" w:lineRule="atLeast"/>
        <w:jc w:val="both"/>
        <w:rPr>
          <w:rFonts w:ascii="Arial" w:hAnsi="Arial" w:cs="Arial"/>
        </w:rPr>
      </w:pPr>
      <w:r w:rsidRPr="00681C71">
        <w:rPr>
          <w:rFonts w:ascii="Arial" w:hAnsi="Arial" w:cs="Arial"/>
        </w:rPr>
        <w:t>Pogodbeni stranki se dogovorita, da bosta vsak spor, ki bo nastal v zvezi s to pogodbo, poskušali rešiti sporazumno. Če spora na ta način ne bosta uspeli rešiti, je za odločanje o sporu pristojno stvarno pristojno sodišče po sedežu naročnika.</w:t>
      </w:r>
    </w:p>
    <w:p w14:paraId="496CA70E" w14:textId="77777777" w:rsidR="00B80567" w:rsidRPr="00681C71" w:rsidRDefault="00B80567" w:rsidP="00B80567">
      <w:pPr>
        <w:spacing w:after="0" w:line="200" w:lineRule="atLeast"/>
        <w:jc w:val="both"/>
        <w:rPr>
          <w:rFonts w:ascii="Arial" w:hAnsi="Arial" w:cs="Arial"/>
        </w:rPr>
      </w:pPr>
    </w:p>
    <w:p w14:paraId="68518ECA" w14:textId="77777777" w:rsidR="00B80567" w:rsidRPr="00681C71" w:rsidRDefault="00B80567" w:rsidP="00B80567">
      <w:pPr>
        <w:spacing w:after="0" w:line="200" w:lineRule="atLeast"/>
        <w:rPr>
          <w:rFonts w:ascii="Arial" w:hAnsi="Arial" w:cs="Arial"/>
        </w:rPr>
      </w:pPr>
    </w:p>
    <w:p w14:paraId="1BDFCFE6" w14:textId="77777777" w:rsidR="00B80567" w:rsidRPr="00681C71" w:rsidRDefault="00B80567" w:rsidP="00B80567">
      <w:pPr>
        <w:spacing w:after="0" w:line="200" w:lineRule="atLeast"/>
        <w:rPr>
          <w:rFonts w:ascii="Arial" w:hAnsi="Arial" w:cs="Arial"/>
          <w:b/>
          <w:bCs/>
        </w:rPr>
      </w:pPr>
      <w:r w:rsidRPr="00681C71">
        <w:rPr>
          <w:rFonts w:ascii="Arial" w:hAnsi="Arial" w:cs="Arial"/>
          <w:b/>
          <w:bCs/>
        </w:rPr>
        <w:t xml:space="preserve">XII. KONČNE DOLOČBE </w:t>
      </w:r>
    </w:p>
    <w:p w14:paraId="74376F56" w14:textId="77777777" w:rsidR="00B80567" w:rsidRPr="00681C71" w:rsidRDefault="00B80567" w:rsidP="00B80567">
      <w:pPr>
        <w:spacing w:after="0" w:line="200" w:lineRule="atLeast"/>
        <w:rPr>
          <w:rFonts w:ascii="Arial" w:hAnsi="Arial" w:cs="Arial"/>
          <w:b/>
          <w:bCs/>
        </w:rPr>
      </w:pPr>
    </w:p>
    <w:p w14:paraId="0DB72CB5" w14:textId="77777777" w:rsidR="00B80567" w:rsidRPr="00681C71" w:rsidRDefault="00B80567" w:rsidP="00B80567">
      <w:pPr>
        <w:spacing w:after="0" w:line="200" w:lineRule="atLeast"/>
        <w:jc w:val="center"/>
        <w:rPr>
          <w:rFonts w:ascii="Arial" w:hAnsi="Arial" w:cs="Arial"/>
        </w:rPr>
      </w:pPr>
      <w:r w:rsidRPr="00681C71">
        <w:rPr>
          <w:rFonts w:ascii="Arial" w:hAnsi="Arial" w:cs="Arial"/>
          <w:b/>
          <w:bCs/>
        </w:rPr>
        <w:t>15. člen</w:t>
      </w:r>
    </w:p>
    <w:p w14:paraId="473AD5F9" w14:textId="77777777" w:rsidR="00B80567" w:rsidRPr="00681C71" w:rsidRDefault="00B80567" w:rsidP="00B80567">
      <w:pPr>
        <w:spacing w:after="0" w:line="200" w:lineRule="atLeast"/>
        <w:rPr>
          <w:rFonts w:ascii="Arial" w:hAnsi="Arial" w:cs="Arial"/>
        </w:rPr>
      </w:pPr>
    </w:p>
    <w:p w14:paraId="372F9078" w14:textId="77777777" w:rsidR="00B80567" w:rsidRPr="00681C71" w:rsidRDefault="00B80567" w:rsidP="00B80567">
      <w:pPr>
        <w:spacing w:after="0"/>
        <w:ind w:right="79"/>
        <w:jc w:val="both"/>
        <w:rPr>
          <w:rFonts w:ascii="Arial" w:hAnsi="Arial" w:cs="Arial"/>
        </w:rPr>
      </w:pPr>
      <w:r w:rsidRPr="00681C71">
        <w:rPr>
          <w:rFonts w:ascii="Arial" w:hAnsi="Arial" w:cs="Arial"/>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povzročena škoda ali je omogočena pridobitev nedovoljene koristi predstavniku organa, posredniku organa ali organizacije iz javnega sektorja, drugi pogodbeni stranki ali njenemu predstavniku, zastopniku, posredniku, je nična.</w:t>
      </w:r>
    </w:p>
    <w:p w14:paraId="36C60B5C" w14:textId="77777777" w:rsidR="00B80567" w:rsidRDefault="00B80567" w:rsidP="00B80567">
      <w:pPr>
        <w:spacing w:after="0" w:line="200" w:lineRule="atLeast"/>
        <w:rPr>
          <w:rFonts w:ascii="Arial" w:hAnsi="Arial" w:cs="Arial"/>
        </w:rPr>
      </w:pPr>
    </w:p>
    <w:p w14:paraId="66AE9200" w14:textId="77777777" w:rsidR="00B80567" w:rsidRPr="00681C71" w:rsidRDefault="00B80567" w:rsidP="00B80567">
      <w:pPr>
        <w:spacing w:after="0" w:line="200" w:lineRule="atLeast"/>
        <w:jc w:val="center"/>
        <w:rPr>
          <w:rFonts w:ascii="Arial" w:hAnsi="Arial" w:cs="Arial"/>
        </w:rPr>
      </w:pPr>
      <w:r w:rsidRPr="00681C71">
        <w:rPr>
          <w:rFonts w:ascii="Arial" w:hAnsi="Arial" w:cs="Arial"/>
          <w:b/>
          <w:bCs/>
        </w:rPr>
        <w:t>16. člen</w:t>
      </w:r>
    </w:p>
    <w:p w14:paraId="5223F213" w14:textId="77777777" w:rsidR="00B80567" w:rsidRDefault="00B80567" w:rsidP="00B80567">
      <w:pPr>
        <w:ind w:right="77"/>
        <w:jc w:val="both"/>
        <w:rPr>
          <w:rFonts w:ascii="Arial" w:hAnsi="Arial" w:cs="Arial"/>
        </w:rPr>
      </w:pPr>
    </w:p>
    <w:p w14:paraId="480AA835" w14:textId="77777777" w:rsidR="00B80567" w:rsidRPr="00642EAE" w:rsidRDefault="00B80567" w:rsidP="00B80567">
      <w:pPr>
        <w:spacing w:after="0"/>
        <w:ind w:right="79"/>
        <w:jc w:val="both"/>
        <w:rPr>
          <w:rFonts w:ascii="Arial" w:hAnsi="Arial" w:cs="Arial"/>
        </w:rPr>
      </w:pPr>
      <w:r w:rsidRPr="00642EAE">
        <w:rPr>
          <w:rFonts w:ascii="Arial" w:hAnsi="Arial" w:cs="Arial"/>
        </w:rPr>
        <w:t>Ta pogodba je sklenjena pod razveznim pogojem, ki se uresniči v primeru izpolnitve ene od okoliščin iz drugega odstavka 67.a člena ZJN-3.</w:t>
      </w:r>
    </w:p>
    <w:p w14:paraId="5BE3C2E8" w14:textId="77777777" w:rsidR="00B80567" w:rsidRPr="00642EAE" w:rsidRDefault="00B80567" w:rsidP="00B80567">
      <w:pPr>
        <w:spacing w:after="0"/>
        <w:ind w:right="79"/>
        <w:jc w:val="both"/>
        <w:rPr>
          <w:rFonts w:ascii="Arial" w:hAnsi="Arial" w:cs="Arial"/>
        </w:rPr>
      </w:pPr>
    </w:p>
    <w:p w14:paraId="4BB92D53" w14:textId="77777777" w:rsidR="00B80567" w:rsidRPr="00642EAE" w:rsidRDefault="00B80567" w:rsidP="00B80567">
      <w:pPr>
        <w:spacing w:after="0"/>
        <w:ind w:right="79"/>
        <w:jc w:val="both"/>
        <w:rPr>
          <w:rFonts w:ascii="Arial" w:hAnsi="Arial" w:cs="Arial"/>
        </w:rPr>
      </w:pPr>
      <w:r w:rsidRPr="00642EAE">
        <w:rPr>
          <w:rFonts w:ascii="Arial" w:hAnsi="Arial" w:cs="Arial"/>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A0CAA56" w14:textId="77777777" w:rsidR="00B80567" w:rsidRPr="00642EAE" w:rsidRDefault="00B80567" w:rsidP="00B80567">
      <w:pPr>
        <w:spacing w:after="0"/>
        <w:ind w:right="77"/>
        <w:jc w:val="both"/>
        <w:rPr>
          <w:rFonts w:ascii="Arial" w:hAnsi="Arial" w:cs="Arial"/>
        </w:rPr>
      </w:pPr>
    </w:p>
    <w:p w14:paraId="72EF6F45" w14:textId="77777777" w:rsidR="00B80567" w:rsidRDefault="00B80567" w:rsidP="00B80567">
      <w:pPr>
        <w:spacing w:after="0"/>
        <w:ind w:right="77"/>
        <w:jc w:val="both"/>
        <w:rPr>
          <w:rFonts w:ascii="Arial" w:hAnsi="Arial" w:cs="Arial"/>
        </w:rPr>
      </w:pPr>
      <w:r w:rsidRPr="00642EAE">
        <w:rPr>
          <w:rFonts w:ascii="Arial" w:hAnsi="Arial" w:cs="Arial"/>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68C9596" w14:textId="77777777" w:rsidR="00B80567" w:rsidRDefault="00B80567" w:rsidP="00B80567">
      <w:pPr>
        <w:spacing w:after="0" w:line="200" w:lineRule="atLeast"/>
        <w:jc w:val="center"/>
        <w:rPr>
          <w:rFonts w:ascii="Arial" w:hAnsi="Arial" w:cs="Arial"/>
          <w:b/>
          <w:bCs/>
        </w:rPr>
      </w:pPr>
    </w:p>
    <w:p w14:paraId="3A538E82" w14:textId="77777777" w:rsidR="00B80567" w:rsidRDefault="00B80567" w:rsidP="00B80567">
      <w:pPr>
        <w:spacing w:after="0" w:line="200" w:lineRule="atLeast"/>
        <w:jc w:val="center"/>
        <w:rPr>
          <w:rFonts w:ascii="Arial" w:hAnsi="Arial" w:cs="Arial"/>
          <w:b/>
          <w:bCs/>
        </w:rPr>
      </w:pPr>
      <w:r>
        <w:rPr>
          <w:rFonts w:ascii="Arial" w:hAnsi="Arial" w:cs="Arial"/>
          <w:b/>
          <w:bCs/>
        </w:rPr>
        <w:t>17. člen</w:t>
      </w:r>
    </w:p>
    <w:p w14:paraId="328EE419" w14:textId="77777777" w:rsidR="00B80567" w:rsidRDefault="00B80567" w:rsidP="00B80567">
      <w:pPr>
        <w:spacing w:after="0" w:line="200" w:lineRule="atLeast"/>
        <w:jc w:val="center"/>
        <w:rPr>
          <w:rFonts w:ascii="Arial" w:hAnsi="Arial" w:cs="Arial"/>
          <w:b/>
          <w:bCs/>
        </w:rPr>
      </w:pPr>
    </w:p>
    <w:p w14:paraId="2ED168E0" w14:textId="77777777" w:rsidR="00B80567" w:rsidRDefault="00B80567" w:rsidP="00B80567">
      <w:pPr>
        <w:spacing w:after="0" w:line="200" w:lineRule="atLeast"/>
        <w:jc w:val="both"/>
        <w:rPr>
          <w:rFonts w:ascii="Arial" w:hAnsi="Arial" w:cs="Arial"/>
        </w:rPr>
      </w:pPr>
      <w:r>
        <w:rPr>
          <w:rFonts w:ascii="Arial" w:hAnsi="Arial" w:cs="Arial"/>
        </w:rPr>
        <w:t>Ta pogodba se lahko spremeni ali dopolni s pisnim aneksom, ki ga sprejmejo in podpišejo vse pogodbene stranke, v kolikor so izpolnjeni pogoji iz področne zakonodaje.</w:t>
      </w:r>
    </w:p>
    <w:p w14:paraId="32B13264" w14:textId="77777777" w:rsidR="00B80567" w:rsidRDefault="00B80567" w:rsidP="00B80567">
      <w:pPr>
        <w:spacing w:after="0" w:line="200" w:lineRule="atLeast"/>
        <w:jc w:val="both"/>
        <w:rPr>
          <w:rFonts w:ascii="Arial" w:hAnsi="Arial" w:cs="Arial"/>
        </w:rPr>
      </w:pPr>
    </w:p>
    <w:p w14:paraId="52E6F813" w14:textId="77777777" w:rsidR="00B80567" w:rsidRDefault="00B80567" w:rsidP="00B80567">
      <w:pPr>
        <w:spacing w:after="0" w:line="200" w:lineRule="atLeast"/>
        <w:jc w:val="both"/>
        <w:rPr>
          <w:rFonts w:ascii="Arial" w:hAnsi="Arial" w:cs="Arial"/>
        </w:rPr>
      </w:pPr>
      <w:r w:rsidRPr="00C12C37">
        <w:rPr>
          <w:rFonts w:ascii="Arial" w:hAnsi="Arial" w:cs="Arial"/>
        </w:rPr>
        <w:t>Pogodbeni stranki sta soglasni, da bosta v primeru, če pride do spremembe Odloka na način, da novi ali spremenjeni Odlok o določitvi plovbnega režima na reki Soči in na reki Koritnici za skrbnika plovbnega območja in oziroma ali za upravljavca vstopno izstopnih mest po tem Odloku določi drug subjekt, skupaj z njim kot naročnikom sklenili aneks k tej pogodbi, s katerim bo na mesto naročnika v pogodbo vstopil nov naročnik. Nov naročnik bo prevzel vse pravice in obveznosti iz te pogodbe, pravice in obveznosti izvajalca po tej pogodbi pa bodo ostale nespremenjene. V primeru spremembe naročnika bo moral izvajalec novemu naročniku v treh delovnih dneh po sklenitvi aneksa predložiti novo bianko menico ter menično izjavo s pooblastilom za izpolnitev in unovčenje menice za zavarovanje za dobro izvedbo pogodbenih obveznosti skladno z 9. členom te pogodbe, v kateri bo za upravičenca zavarovanja določil novega naročnika.</w:t>
      </w:r>
    </w:p>
    <w:p w14:paraId="01C7D144" w14:textId="77777777" w:rsidR="00B80567" w:rsidRDefault="00B80567" w:rsidP="00B80567">
      <w:pPr>
        <w:spacing w:after="0" w:line="200" w:lineRule="atLeast"/>
        <w:jc w:val="center"/>
        <w:rPr>
          <w:rFonts w:ascii="Arial" w:hAnsi="Arial" w:cs="Arial"/>
          <w:b/>
          <w:bCs/>
        </w:rPr>
      </w:pPr>
    </w:p>
    <w:p w14:paraId="69B3C171" w14:textId="77777777" w:rsidR="00B80567" w:rsidRDefault="00B80567" w:rsidP="00B80567">
      <w:pPr>
        <w:spacing w:after="0" w:line="200" w:lineRule="atLeast"/>
        <w:jc w:val="center"/>
        <w:rPr>
          <w:rFonts w:ascii="Arial" w:hAnsi="Arial" w:cs="Arial"/>
          <w:b/>
          <w:bCs/>
        </w:rPr>
      </w:pPr>
    </w:p>
    <w:p w14:paraId="3010FE8B" w14:textId="77777777" w:rsidR="00B80567" w:rsidRPr="00681C71" w:rsidRDefault="00B80567" w:rsidP="00B80567">
      <w:pPr>
        <w:spacing w:after="0" w:line="200" w:lineRule="atLeast"/>
        <w:jc w:val="center"/>
        <w:rPr>
          <w:rFonts w:ascii="Arial" w:hAnsi="Arial" w:cs="Arial"/>
        </w:rPr>
      </w:pPr>
      <w:r w:rsidRPr="00681C71">
        <w:rPr>
          <w:rFonts w:ascii="Arial" w:hAnsi="Arial" w:cs="Arial"/>
          <w:b/>
          <w:bCs/>
        </w:rPr>
        <w:t>1</w:t>
      </w:r>
      <w:r>
        <w:rPr>
          <w:rFonts w:ascii="Arial" w:hAnsi="Arial" w:cs="Arial"/>
          <w:b/>
          <w:bCs/>
        </w:rPr>
        <w:t>8</w:t>
      </w:r>
      <w:r w:rsidRPr="00681C71">
        <w:rPr>
          <w:rFonts w:ascii="Arial" w:hAnsi="Arial" w:cs="Arial"/>
          <w:b/>
          <w:bCs/>
        </w:rPr>
        <w:t>. člen</w:t>
      </w:r>
    </w:p>
    <w:p w14:paraId="1701F9F5" w14:textId="77777777" w:rsidR="00B80567" w:rsidRPr="00681C71" w:rsidRDefault="00B80567" w:rsidP="00B80567">
      <w:pPr>
        <w:spacing w:after="0" w:line="200" w:lineRule="atLeast"/>
        <w:rPr>
          <w:rFonts w:ascii="Arial" w:hAnsi="Arial" w:cs="Arial"/>
        </w:rPr>
      </w:pPr>
    </w:p>
    <w:p w14:paraId="41DEEF37" w14:textId="77777777" w:rsidR="00B80567" w:rsidRPr="00681C71" w:rsidRDefault="00B80567" w:rsidP="00B80567">
      <w:pPr>
        <w:spacing w:after="0" w:line="200" w:lineRule="atLeast"/>
        <w:rPr>
          <w:rFonts w:ascii="Arial" w:hAnsi="Arial" w:cs="Arial"/>
        </w:rPr>
      </w:pPr>
      <w:r w:rsidRPr="00681C71">
        <w:rPr>
          <w:rFonts w:ascii="Arial" w:hAnsi="Arial" w:cs="Arial"/>
        </w:rPr>
        <w:t>Pogodba prične veljati, ko jo podpišeta obe pogodbeni stranki.</w:t>
      </w:r>
    </w:p>
    <w:p w14:paraId="208BE833" w14:textId="77777777" w:rsidR="00B80567" w:rsidRPr="00681C71" w:rsidRDefault="00B80567" w:rsidP="00B80567">
      <w:pPr>
        <w:spacing w:after="0" w:line="200" w:lineRule="atLeast"/>
        <w:rPr>
          <w:rFonts w:ascii="Arial" w:hAnsi="Arial" w:cs="Arial"/>
        </w:rPr>
      </w:pPr>
    </w:p>
    <w:p w14:paraId="3257B07D" w14:textId="77777777" w:rsidR="00B80567" w:rsidRPr="00681C71" w:rsidRDefault="00B80567" w:rsidP="00B80567">
      <w:pPr>
        <w:spacing w:after="0" w:line="200" w:lineRule="atLeast"/>
        <w:jc w:val="both"/>
        <w:rPr>
          <w:rFonts w:ascii="Arial" w:hAnsi="Arial" w:cs="Arial"/>
        </w:rPr>
      </w:pPr>
      <w:r w:rsidRPr="00681C71">
        <w:rPr>
          <w:rFonts w:ascii="Arial" w:hAnsi="Arial" w:cs="Arial"/>
        </w:rPr>
        <w:t>Pogodba je sklenjena v štirih enakih izvodih, od katerih prejme vsaka pogodbena stranka po dva izvoda.</w:t>
      </w:r>
    </w:p>
    <w:p w14:paraId="691A7B95" w14:textId="77777777" w:rsidR="00B80567" w:rsidRPr="00681C71" w:rsidRDefault="00B80567" w:rsidP="00B80567">
      <w:pPr>
        <w:spacing w:after="0" w:line="200" w:lineRule="atLeast"/>
        <w:rPr>
          <w:rFonts w:ascii="Arial" w:hAnsi="Arial" w:cs="Arial"/>
        </w:rPr>
      </w:pPr>
    </w:p>
    <w:p w14:paraId="3803EA9B" w14:textId="77777777" w:rsidR="00B80567" w:rsidRPr="00681C71" w:rsidRDefault="00B80567" w:rsidP="00B80567">
      <w:pPr>
        <w:spacing w:after="0" w:line="200" w:lineRule="atLeast"/>
        <w:rPr>
          <w:rFonts w:ascii="Arial" w:hAnsi="Arial" w:cs="Arial"/>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536"/>
        <w:gridCol w:w="4564"/>
      </w:tblGrid>
      <w:tr w:rsidR="00B80567" w:rsidRPr="00681C71" w14:paraId="7317FF3D" w14:textId="77777777" w:rsidTr="00665C48">
        <w:tc>
          <w:tcPr>
            <w:tcW w:w="4536" w:type="dxa"/>
            <w:tcBorders>
              <w:top w:val="single" w:sz="2" w:space="0" w:color="FFFFFF"/>
              <w:left w:val="single" w:sz="2" w:space="0" w:color="FFFFFF"/>
              <w:bottom w:val="single" w:sz="2" w:space="0" w:color="FFFFFF"/>
              <w:right w:val="nil"/>
            </w:tcBorders>
          </w:tcPr>
          <w:p w14:paraId="094C103B" w14:textId="77777777" w:rsidR="00B80567" w:rsidRPr="00681C71" w:rsidRDefault="00B80567" w:rsidP="00665C48">
            <w:pPr>
              <w:spacing w:after="0" w:line="200" w:lineRule="atLeast"/>
              <w:rPr>
                <w:rFonts w:ascii="Arial" w:hAnsi="Arial" w:cs="Arial"/>
              </w:rPr>
            </w:pPr>
            <w:r w:rsidRPr="00681C71">
              <w:rPr>
                <w:rFonts w:ascii="Arial" w:hAnsi="Arial" w:cs="Arial"/>
              </w:rPr>
              <w:t>Datum:</w:t>
            </w:r>
          </w:p>
          <w:p w14:paraId="46176BB1" w14:textId="77777777" w:rsidR="00B80567" w:rsidRPr="00681C71" w:rsidRDefault="00B80567" w:rsidP="00665C48">
            <w:pPr>
              <w:spacing w:after="0" w:line="200" w:lineRule="atLeast"/>
              <w:rPr>
                <w:rFonts w:ascii="Arial" w:hAnsi="Arial" w:cs="Arial"/>
              </w:rPr>
            </w:pPr>
          </w:p>
          <w:p w14:paraId="0B8B515A" w14:textId="77777777" w:rsidR="00B80567" w:rsidRPr="00681C71" w:rsidRDefault="00B80567" w:rsidP="00665C48">
            <w:pPr>
              <w:spacing w:after="0" w:line="200" w:lineRule="atLeast"/>
              <w:rPr>
                <w:rFonts w:ascii="Arial" w:hAnsi="Arial" w:cs="Arial"/>
              </w:rPr>
            </w:pPr>
            <w:r w:rsidRPr="00681C71">
              <w:rPr>
                <w:rFonts w:ascii="Arial" w:hAnsi="Arial" w:cs="Arial"/>
              </w:rPr>
              <w:t>Številka:</w:t>
            </w:r>
          </w:p>
          <w:p w14:paraId="7ABC9A52" w14:textId="77777777" w:rsidR="00B80567" w:rsidRPr="00681C71" w:rsidRDefault="00B80567" w:rsidP="00665C48">
            <w:pPr>
              <w:spacing w:after="0" w:line="200" w:lineRule="atLeast"/>
              <w:rPr>
                <w:rFonts w:ascii="Arial" w:hAnsi="Arial" w:cs="Arial"/>
              </w:rPr>
            </w:pPr>
          </w:p>
          <w:p w14:paraId="30793792" w14:textId="77777777" w:rsidR="00B80567" w:rsidRPr="00681C71" w:rsidRDefault="00B80567" w:rsidP="00665C48">
            <w:pPr>
              <w:spacing w:after="0" w:line="200" w:lineRule="atLeast"/>
              <w:rPr>
                <w:rFonts w:ascii="Arial" w:hAnsi="Arial" w:cs="Arial"/>
              </w:rPr>
            </w:pPr>
            <w:r w:rsidRPr="00681C71">
              <w:rPr>
                <w:rFonts w:ascii="Arial" w:hAnsi="Arial" w:cs="Arial"/>
              </w:rPr>
              <w:t>NAROČNIK:</w:t>
            </w:r>
          </w:p>
          <w:p w14:paraId="3555B894" w14:textId="77777777" w:rsidR="00B80567" w:rsidRPr="00681C71" w:rsidRDefault="00B80567" w:rsidP="00665C48">
            <w:pPr>
              <w:spacing w:after="0" w:line="200" w:lineRule="atLeast"/>
              <w:rPr>
                <w:rFonts w:ascii="Arial" w:hAnsi="Arial" w:cs="Arial"/>
              </w:rPr>
            </w:pPr>
          </w:p>
          <w:p w14:paraId="3496C5C1" w14:textId="77777777" w:rsidR="00B80567" w:rsidRDefault="00B80567" w:rsidP="00665C48">
            <w:pPr>
              <w:spacing w:after="0" w:line="200" w:lineRule="atLeast"/>
              <w:rPr>
                <w:rFonts w:ascii="Arial" w:hAnsi="Arial" w:cs="Arial"/>
              </w:rPr>
            </w:pPr>
            <w:r w:rsidRPr="00681C71">
              <w:rPr>
                <w:rFonts w:ascii="Arial" w:hAnsi="Arial" w:cs="Arial"/>
              </w:rPr>
              <w:t>MEDOBČINSKA UPRAVA OBČIN</w:t>
            </w:r>
            <w:r w:rsidRPr="00681C71">
              <w:rPr>
                <w:rFonts w:ascii="Arial" w:hAnsi="Arial" w:cs="Arial"/>
              </w:rPr>
              <w:br/>
              <w:t>BOVEC, KOBARID, TOLMIN IN</w:t>
            </w:r>
            <w:r w:rsidRPr="00681C71">
              <w:rPr>
                <w:rFonts w:ascii="Arial" w:hAnsi="Arial" w:cs="Arial"/>
              </w:rPr>
              <w:br/>
              <w:t>KANAL OB SOČI</w:t>
            </w:r>
          </w:p>
          <w:p w14:paraId="172D5B9A" w14:textId="77777777" w:rsidR="00B80567" w:rsidRPr="00681C71" w:rsidRDefault="00B80567" w:rsidP="00665C48">
            <w:pPr>
              <w:spacing w:after="0" w:line="200" w:lineRule="atLeast"/>
              <w:rPr>
                <w:rFonts w:ascii="Arial" w:hAnsi="Arial" w:cs="Arial"/>
              </w:rPr>
            </w:pPr>
            <w:r>
              <w:rPr>
                <w:rFonts w:ascii="Arial" w:hAnsi="Arial" w:cs="Arial"/>
              </w:rPr>
              <w:t>Suzana Konec</w:t>
            </w:r>
          </w:p>
        </w:tc>
        <w:tc>
          <w:tcPr>
            <w:tcW w:w="4564" w:type="dxa"/>
            <w:tcBorders>
              <w:top w:val="single" w:sz="2" w:space="0" w:color="FFFFFF"/>
              <w:left w:val="single" w:sz="2" w:space="0" w:color="FFFFFF"/>
              <w:bottom w:val="single" w:sz="2" w:space="0" w:color="FFFFFF"/>
              <w:right w:val="single" w:sz="2" w:space="0" w:color="FFFFFF"/>
            </w:tcBorders>
          </w:tcPr>
          <w:p w14:paraId="421FD84B" w14:textId="77777777" w:rsidR="00B80567" w:rsidRPr="00681C71" w:rsidRDefault="00B80567" w:rsidP="00665C48">
            <w:pPr>
              <w:spacing w:after="0" w:line="200" w:lineRule="atLeast"/>
              <w:rPr>
                <w:rFonts w:ascii="Arial" w:hAnsi="Arial" w:cs="Arial"/>
              </w:rPr>
            </w:pPr>
            <w:r w:rsidRPr="00681C71">
              <w:rPr>
                <w:rFonts w:ascii="Arial" w:hAnsi="Arial" w:cs="Arial"/>
              </w:rPr>
              <w:t>Datum:</w:t>
            </w:r>
          </w:p>
          <w:p w14:paraId="5AB99BAC" w14:textId="77777777" w:rsidR="00B80567" w:rsidRPr="00681C71" w:rsidRDefault="00B80567" w:rsidP="00665C48">
            <w:pPr>
              <w:spacing w:after="0" w:line="200" w:lineRule="atLeast"/>
              <w:rPr>
                <w:rFonts w:ascii="Arial" w:hAnsi="Arial" w:cs="Arial"/>
              </w:rPr>
            </w:pPr>
          </w:p>
          <w:p w14:paraId="1D95FAF1" w14:textId="77777777" w:rsidR="00B80567" w:rsidRPr="00681C71" w:rsidRDefault="00B80567" w:rsidP="00665C48">
            <w:pPr>
              <w:spacing w:after="0" w:line="200" w:lineRule="atLeast"/>
              <w:rPr>
                <w:rFonts w:ascii="Arial" w:hAnsi="Arial" w:cs="Arial"/>
              </w:rPr>
            </w:pPr>
            <w:r w:rsidRPr="00681C71">
              <w:rPr>
                <w:rFonts w:ascii="Arial" w:hAnsi="Arial" w:cs="Arial"/>
              </w:rPr>
              <w:t>Številka:</w:t>
            </w:r>
          </w:p>
          <w:p w14:paraId="1DC8A0C8" w14:textId="77777777" w:rsidR="00B80567" w:rsidRPr="00681C71" w:rsidRDefault="00B80567" w:rsidP="00665C48">
            <w:pPr>
              <w:spacing w:after="0" w:line="200" w:lineRule="atLeast"/>
              <w:rPr>
                <w:rFonts w:ascii="Arial" w:hAnsi="Arial" w:cs="Arial"/>
              </w:rPr>
            </w:pPr>
          </w:p>
          <w:p w14:paraId="34CCD918" w14:textId="77777777" w:rsidR="00B80567" w:rsidRPr="00681C71" w:rsidRDefault="00B80567" w:rsidP="00665C48">
            <w:pPr>
              <w:spacing w:after="0" w:line="200" w:lineRule="atLeast"/>
              <w:rPr>
                <w:rFonts w:ascii="Arial" w:hAnsi="Arial" w:cs="Arial"/>
              </w:rPr>
            </w:pPr>
            <w:r w:rsidRPr="00681C71">
              <w:rPr>
                <w:rFonts w:ascii="Arial" w:hAnsi="Arial" w:cs="Arial"/>
              </w:rPr>
              <w:t>IZVAJALEC</w:t>
            </w:r>
          </w:p>
          <w:p w14:paraId="31B14FA7" w14:textId="77777777" w:rsidR="00B80567" w:rsidRPr="00681C71" w:rsidRDefault="00B80567" w:rsidP="00665C48">
            <w:pPr>
              <w:spacing w:after="0" w:line="200" w:lineRule="atLeast"/>
              <w:rPr>
                <w:rFonts w:ascii="Arial" w:hAnsi="Arial" w:cs="Arial"/>
              </w:rPr>
            </w:pPr>
          </w:p>
          <w:p w14:paraId="7A497CA7" w14:textId="77777777" w:rsidR="00B80567" w:rsidRPr="00681C71" w:rsidRDefault="00B80567" w:rsidP="00665C48">
            <w:pPr>
              <w:spacing w:after="0" w:line="200" w:lineRule="atLeast"/>
              <w:rPr>
                <w:rFonts w:ascii="Arial" w:hAnsi="Arial" w:cs="Arial"/>
              </w:rPr>
            </w:pPr>
            <w:r w:rsidRPr="00681C71">
              <w:rPr>
                <w:rFonts w:ascii="Arial" w:hAnsi="Arial" w:cs="Arial"/>
              </w:rPr>
              <w:t>_____________________________</w:t>
            </w:r>
          </w:p>
          <w:p w14:paraId="703FFB57" w14:textId="77777777" w:rsidR="00B80567" w:rsidRPr="00681C71" w:rsidRDefault="00B80567" w:rsidP="00665C48">
            <w:pPr>
              <w:spacing w:after="0" w:line="200" w:lineRule="atLeast"/>
              <w:rPr>
                <w:rFonts w:ascii="Arial" w:hAnsi="Arial" w:cs="Arial"/>
              </w:rPr>
            </w:pPr>
          </w:p>
          <w:p w14:paraId="619A2F5D" w14:textId="77777777" w:rsidR="00B80567" w:rsidRPr="00681C71" w:rsidRDefault="00B80567" w:rsidP="00665C48">
            <w:pPr>
              <w:spacing w:after="0" w:line="200" w:lineRule="atLeast"/>
              <w:rPr>
                <w:rFonts w:ascii="Arial" w:hAnsi="Arial" w:cs="Arial"/>
              </w:rPr>
            </w:pPr>
            <w:r w:rsidRPr="00681C71">
              <w:rPr>
                <w:rFonts w:ascii="Arial" w:hAnsi="Arial" w:cs="Arial"/>
              </w:rPr>
              <w:t>ki ga zastopa __________________</w:t>
            </w:r>
          </w:p>
        </w:tc>
      </w:tr>
    </w:tbl>
    <w:p w14:paraId="7AA7BC0C" w14:textId="77777777" w:rsidR="00B80567" w:rsidRPr="00681C71" w:rsidRDefault="00B80567" w:rsidP="00B80567">
      <w:pPr>
        <w:rPr>
          <w:rFonts w:ascii="Arial" w:hAnsi="Arial" w:cs="Arial"/>
        </w:rPr>
      </w:pPr>
    </w:p>
    <w:p w14:paraId="0FE5FFFD" w14:textId="77777777" w:rsidR="00DF1A6A" w:rsidRDefault="00DF1A6A"/>
    <w:sectPr w:rsidR="00DF1A6A" w:rsidSect="00731A47">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1E6D4" w14:textId="77777777" w:rsidR="005C2C05" w:rsidRDefault="005C2C05">
      <w:pPr>
        <w:spacing w:after="0" w:line="240" w:lineRule="auto"/>
      </w:pPr>
      <w:r>
        <w:separator/>
      </w:r>
    </w:p>
  </w:endnote>
  <w:endnote w:type="continuationSeparator" w:id="0">
    <w:p w14:paraId="11D51347" w14:textId="77777777" w:rsidR="005C2C05" w:rsidRDefault="005C2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EE"/>
    <w:family w:val="auto"/>
    <w:pitch w:val="variable"/>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7150749"/>
      <w:docPartObj>
        <w:docPartGallery w:val="Page Numbers (Bottom of Page)"/>
        <w:docPartUnique/>
      </w:docPartObj>
    </w:sdtPr>
    <w:sdtContent>
      <w:p w14:paraId="428EBB78" w14:textId="77777777" w:rsidR="008270AD" w:rsidRDefault="00000000">
        <w:pPr>
          <w:pStyle w:val="Noga"/>
          <w:jc w:val="right"/>
        </w:pPr>
        <w:r>
          <w:fldChar w:fldCharType="begin"/>
        </w:r>
        <w:r>
          <w:instrText>PAGE   \* MERGEFORMAT</w:instrText>
        </w:r>
        <w:r>
          <w:fldChar w:fldCharType="separate"/>
        </w:r>
        <w:r>
          <w:rPr>
            <w:noProof/>
          </w:rPr>
          <w:t>9</w:t>
        </w:r>
        <w:r>
          <w:fldChar w:fldCharType="end"/>
        </w:r>
      </w:p>
    </w:sdtContent>
  </w:sdt>
  <w:p w14:paraId="78BABA8A" w14:textId="77777777" w:rsidR="008270AD" w:rsidRDefault="000000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ADF34" w14:textId="77777777" w:rsidR="005C2C05" w:rsidRDefault="005C2C05">
      <w:pPr>
        <w:spacing w:after="0" w:line="240" w:lineRule="auto"/>
      </w:pPr>
      <w:r>
        <w:separator/>
      </w:r>
    </w:p>
  </w:footnote>
  <w:footnote w:type="continuationSeparator" w:id="0">
    <w:p w14:paraId="59947453" w14:textId="77777777" w:rsidR="005C2C05" w:rsidRDefault="005C2C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Arial" w:hint="default"/>
        <w:sz w:val="22"/>
        <w:szCs w:val="22"/>
      </w:rPr>
    </w:lvl>
    <w:lvl w:ilvl="1">
      <w:start w:val="1"/>
      <w:numFmt w:val="bullet"/>
      <w:lvlText w:val=""/>
      <w:lvlJc w:val="left"/>
      <w:pPr>
        <w:tabs>
          <w:tab w:val="num" w:pos="1080"/>
        </w:tabs>
        <w:ind w:left="1080" w:hanging="360"/>
      </w:pPr>
      <w:rPr>
        <w:rFonts w:ascii="Symbol" w:hAnsi="Symbol" w:cs="Arial" w:hint="default"/>
        <w:sz w:val="22"/>
        <w:szCs w:val="22"/>
      </w:rPr>
    </w:lvl>
    <w:lvl w:ilvl="2">
      <w:start w:val="1"/>
      <w:numFmt w:val="bullet"/>
      <w:lvlText w:val=""/>
      <w:lvlJc w:val="left"/>
      <w:pPr>
        <w:tabs>
          <w:tab w:val="num" w:pos="1440"/>
        </w:tabs>
        <w:ind w:left="1440" w:hanging="360"/>
      </w:pPr>
      <w:rPr>
        <w:rFonts w:ascii="Symbol" w:hAnsi="Symbol" w:cs="Arial" w:hint="default"/>
        <w:sz w:val="22"/>
        <w:szCs w:val="22"/>
      </w:rPr>
    </w:lvl>
    <w:lvl w:ilvl="3">
      <w:start w:val="1"/>
      <w:numFmt w:val="bullet"/>
      <w:lvlText w:val=""/>
      <w:lvlJc w:val="left"/>
      <w:pPr>
        <w:tabs>
          <w:tab w:val="num" w:pos="1800"/>
        </w:tabs>
        <w:ind w:left="1800" w:hanging="360"/>
      </w:pPr>
      <w:rPr>
        <w:rFonts w:ascii="Symbol" w:hAnsi="Symbol" w:cs="Arial" w:hint="default"/>
        <w:sz w:val="22"/>
        <w:szCs w:val="22"/>
      </w:rPr>
    </w:lvl>
    <w:lvl w:ilvl="4">
      <w:start w:val="1"/>
      <w:numFmt w:val="bullet"/>
      <w:lvlText w:val=""/>
      <w:lvlJc w:val="left"/>
      <w:pPr>
        <w:tabs>
          <w:tab w:val="num" w:pos="2160"/>
        </w:tabs>
        <w:ind w:left="2160" w:hanging="360"/>
      </w:pPr>
      <w:rPr>
        <w:rFonts w:ascii="Symbol" w:hAnsi="Symbol" w:cs="Arial" w:hint="default"/>
        <w:sz w:val="22"/>
        <w:szCs w:val="22"/>
      </w:rPr>
    </w:lvl>
    <w:lvl w:ilvl="5">
      <w:start w:val="1"/>
      <w:numFmt w:val="bullet"/>
      <w:lvlText w:val=""/>
      <w:lvlJc w:val="left"/>
      <w:pPr>
        <w:tabs>
          <w:tab w:val="num" w:pos="2520"/>
        </w:tabs>
        <w:ind w:left="2520" w:hanging="360"/>
      </w:pPr>
      <w:rPr>
        <w:rFonts w:ascii="Symbol" w:hAnsi="Symbol" w:cs="Arial" w:hint="default"/>
        <w:sz w:val="22"/>
        <w:szCs w:val="22"/>
      </w:rPr>
    </w:lvl>
    <w:lvl w:ilvl="6">
      <w:start w:val="1"/>
      <w:numFmt w:val="bullet"/>
      <w:lvlText w:val=""/>
      <w:lvlJc w:val="left"/>
      <w:pPr>
        <w:tabs>
          <w:tab w:val="num" w:pos="2880"/>
        </w:tabs>
        <w:ind w:left="2880" w:hanging="360"/>
      </w:pPr>
      <w:rPr>
        <w:rFonts w:ascii="Symbol" w:hAnsi="Symbol" w:cs="Arial" w:hint="default"/>
        <w:sz w:val="22"/>
        <w:szCs w:val="22"/>
      </w:rPr>
    </w:lvl>
    <w:lvl w:ilvl="7">
      <w:start w:val="1"/>
      <w:numFmt w:val="bullet"/>
      <w:lvlText w:val=""/>
      <w:lvlJc w:val="left"/>
      <w:pPr>
        <w:tabs>
          <w:tab w:val="num" w:pos="3240"/>
        </w:tabs>
        <w:ind w:left="3240" w:hanging="360"/>
      </w:pPr>
      <w:rPr>
        <w:rFonts w:ascii="Symbol" w:hAnsi="Symbol" w:cs="Arial" w:hint="default"/>
        <w:sz w:val="22"/>
        <w:szCs w:val="22"/>
      </w:rPr>
    </w:lvl>
    <w:lvl w:ilvl="8">
      <w:start w:val="1"/>
      <w:numFmt w:val="bullet"/>
      <w:lvlText w:val=""/>
      <w:lvlJc w:val="left"/>
      <w:pPr>
        <w:tabs>
          <w:tab w:val="num" w:pos="3600"/>
        </w:tabs>
        <w:ind w:left="3600" w:hanging="360"/>
      </w:pPr>
      <w:rPr>
        <w:rFonts w:ascii="Symbol" w:hAnsi="Symbol" w:cs="Arial" w:hint="default"/>
        <w:sz w:val="22"/>
        <w:szCs w:val="22"/>
      </w:rPr>
    </w:lvl>
  </w:abstractNum>
  <w:abstractNum w:abstractNumId="2"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Courier New" w:hint="default"/>
        <w:sz w:val="22"/>
        <w:szCs w:val="22"/>
      </w:rPr>
    </w:lvl>
    <w:lvl w:ilvl="1">
      <w:start w:val="1"/>
      <w:numFmt w:val="bullet"/>
      <w:lvlText w:val=""/>
      <w:lvlJc w:val="left"/>
      <w:pPr>
        <w:tabs>
          <w:tab w:val="num" w:pos="1080"/>
        </w:tabs>
        <w:ind w:left="1080" w:hanging="360"/>
      </w:pPr>
      <w:rPr>
        <w:rFonts w:ascii="Symbol" w:hAnsi="Symbol" w:cs="Courier New" w:hint="default"/>
        <w:sz w:val="22"/>
        <w:szCs w:val="22"/>
      </w:rPr>
    </w:lvl>
    <w:lvl w:ilvl="2">
      <w:start w:val="1"/>
      <w:numFmt w:val="bullet"/>
      <w:lvlText w:val=""/>
      <w:lvlJc w:val="left"/>
      <w:pPr>
        <w:tabs>
          <w:tab w:val="num" w:pos="1440"/>
        </w:tabs>
        <w:ind w:left="1440" w:hanging="360"/>
      </w:pPr>
      <w:rPr>
        <w:rFonts w:ascii="Symbol" w:hAnsi="Symbol" w:cs="Courier New" w:hint="default"/>
        <w:sz w:val="22"/>
        <w:szCs w:val="22"/>
      </w:rPr>
    </w:lvl>
    <w:lvl w:ilvl="3">
      <w:start w:val="1"/>
      <w:numFmt w:val="bullet"/>
      <w:lvlText w:val=""/>
      <w:lvlJc w:val="left"/>
      <w:pPr>
        <w:tabs>
          <w:tab w:val="num" w:pos="1800"/>
        </w:tabs>
        <w:ind w:left="1800" w:hanging="360"/>
      </w:pPr>
      <w:rPr>
        <w:rFonts w:ascii="Symbol" w:hAnsi="Symbol" w:cs="Courier New" w:hint="default"/>
        <w:sz w:val="22"/>
        <w:szCs w:val="22"/>
      </w:rPr>
    </w:lvl>
    <w:lvl w:ilvl="4">
      <w:start w:val="1"/>
      <w:numFmt w:val="bullet"/>
      <w:lvlText w:val=""/>
      <w:lvlJc w:val="left"/>
      <w:pPr>
        <w:tabs>
          <w:tab w:val="num" w:pos="2160"/>
        </w:tabs>
        <w:ind w:left="2160" w:hanging="360"/>
      </w:pPr>
      <w:rPr>
        <w:rFonts w:ascii="Symbol" w:hAnsi="Symbol" w:cs="Courier New" w:hint="default"/>
        <w:sz w:val="22"/>
        <w:szCs w:val="22"/>
      </w:rPr>
    </w:lvl>
    <w:lvl w:ilvl="5">
      <w:start w:val="1"/>
      <w:numFmt w:val="bullet"/>
      <w:lvlText w:val=""/>
      <w:lvlJc w:val="left"/>
      <w:pPr>
        <w:tabs>
          <w:tab w:val="num" w:pos="2520"/>
        </w:tabs>
        <w:ind w:left="2520" w:hanging="360"/>
      </w:pPr>
      <w:rPr>
        <w:rFonts w:ascii="Symbol" w:hAnsi="Symbol" w:cs="Courier New" w:hint="default"/>
        <w:sz w:val="22"/>
        <w:szCs w:val="22"/>
      </w:rPr>
    </w:lvl>
    <w:lvl w:ilvl="6">
      <w:start w:val="1"/>
      <w:numFmt w:val="bullet"/>
      <w:lvlText w:val=""/>
      <w:lvlJc w:val="left"/>
      <w:pPr>
        <w:tabs>
          <w:tab w:val="num" w:pos="2880"/>
        </w:tabs>
        <w:ind w:left="2880" w:hanging="360"/>
      </w:pPr>
      <w:rPr>
        <w:rFonts w:ascii="Symbol" w:hAnsi="Symbol" w:cs="Courier New" w:hint="default"/>
        <w:sz w:val="22"/>
        <w:szCs w:val="22"/>
      </w:rPr>
    </w:lvl>
    <w:lvl w:ilvl="7">
      <w:start w:val="1"/>
      <w:numFmt w:val="bullet"/>
      <w:lvlText w:val=""/>
      <w:lvlJc w:val="left"/>
      <w:pPr>
        <w:tabs>
          <w:tab w:val="num" w:pos="3240"/>
        </w:tabs>
        <w:ind w:left="3240" w:hanging="360"/>
      </w:pPr>
      <w:rPr>
        <w:rFonts w:ascii="Symbol" w:hAnsi="Symbol" w:cs="Courier New" w:hint="default"/>
        <w:sz w:val="22"/>
        <w:szCs w:val="22"/>
      </w:rPr>
    </w:lvl>
    <w:lvl w:ilvl="8">
      <w:start w:val="1"/>
      <w:numFmt w:val="bullet"/>
      <w:lvlText w:val=""/>
      <w:lvlJc w:val="left"/>
      <w:pPr>
        <w:tabs>
          <w:tab w:val="num" w:pos="3600"/>
        </w:tabs>
        <w:ind w:left="3600" w:hanging="360"/>
      </w:pPr>
      <w:rPr>
        <w:rFonts w:ascii="Symbol" w:hAnsi="Symbol" w:cs="Courier New" w:hint="default"/>
        <w:sz w:val="22"/>
        <w:szCs w:val="22"/>
      </w:rPr>
    </w:lvl>
  </w:abstractNum>
  <w:abstractNum w:abstractNumId="3"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Courier New" w:hint="default"/>
        <w:sz w:val="22"/>
        <w:szCs w:val="22"/>
      </w:rPr>
    </w:lvl>
    <w:lvl w:ilvl="1">
      <w:start w:val="1"/>
      <w:numFmt w:val="bullet"/>
      <w:lvlText w:val=""/>
      <w:lvlJc w:val="left"/>
      <w:pPr>
        <w:tabs>
          <w:tab w:val="num" w:pos="1080"/>
        </w:tabs>
        <w:ind w:left="1080" w:hanging="360"/>
      </w:pPr>
      <w:rPr>
        <w:rFonts w:ascii="Symbol" w:hAnsi="Symbol" w:cs="Courier New" w:hint="default"/>
        <w:sz w:val="22"/>
        <w:szCs w:val="22"/>
      </w:rPr>
    </w:lvl>
    <w:lvl w:ilvl="2">
      <w:start w:val="1"/>
      <w:numFmt w:val="bullet"/>
      <w:lvlText w:val=""/>
      <w:lvlJc w:val="left"/>
      <w:pPr>
        <w:tabs>
          <w:tab w:val="num" w:pos="1440"/>
        </w:tabs>
        <w:ind w:left="1440" w:hanging="360"/>
      </w:pPr>
      <w:rPr>
        <w:rFonts w:ascii="Symbol" w:hAnsi="Symbol" w:cs="Courier New" w:hint="default"/>
        <w:sz w:val="22"/>
        <w:szCs w:val="22"/>
      </w:rPr>
    </w:lvl>
    <w:lvl w:ilvl="3">
      <w:start w:val="1"/>
      <w:numFmt w:val="bullet"/>
      <w:lvlText w:val=""/>
      <w:lvlJc w:val="left"/>
      <w:pPr>
        <w:tabs>
          <w:tab w:val="num" w:pos="1800"/>
        </w:tabs>
        <w:ind w:left="1800" w:hanging="360"/>
      </w:pPr>
      <w:rPr>
        <w:rFonts w:ascii="Symbol" w:hAnsi="Symbol" w:cs="Courier New" w:hint="default"/>
        <w:sz w:val="22"/>
        <w:szCs w:val="22"/>
      </w:rPr>
    </w:lvl>
    <w:lvl w:ilvl="4">
      <w:start w:val="1"/>
      <w:numFmt w:val="bullet"/>
      <w:lvlText w:val=""/>
      <w:lvlJc w:val="left"/>
      <w:pPr>
        <w:tabs>
          <w:tab w:val="num" w:pos="2160"/>
        </w:tabs>
        <w:ind w:left="2160" w:hanging="360"/>
      </w:pPr>
      <w:rPr>
        <w:rFonts w:ascii="Symbol" w:hAnsi="Symbol" w:cs="Courier New" w:hint="default"/>
        <w:sz w:val="22"/>
        <w:szCs w:val="22"/>
      </w:rPr>
    </w:lvl>
    <w:lvl w:ilvl="5">
      <w:start w:val="1"/>
      <w:numFmt w:val="bullet"/>
      <w:lvlText w:val=""/>
      <w:lvlJc w:val="left"/>
      <w:pPr>
        <w:tabs>
          <w:tab w:val="num" w:pos="2520"/>
        </w:tabs>
        <w:ind w:left="2520" w:hanging="360"/>
      </w:pPr>
      <w:rPr>
        <w:rFonts w:ascii="Symbol" w:hAnsi="Symbol" w:cs="Courier New" w:hint="default"/>
        <w:sz w:val="22"/>
        <w:szCs w:val="22"/>
      </w:rPr>
    </w:lvl>
    <w:lvl w:ilvl="6">
      <w:start w:val="1"/>
      <w:numFmt w:val="bullet"/>
      <w:lvlText w:val=""/>
      <w:lvlJc w:val="left"/>
      <w:pPr>
        <w:tabs>
          <w:tab w:val="num" w:pos="2880"/>
        </w:tabs>
        <w:ind w:left="2880" w:hanging="360"/>
      </w:pPr>
      <w:rPr>
        <w:rFonts w:ascii="Symbol" w:hAnsi="Symbol" w:cs="Courier New" w:hint="default"/>
        <w:sz w:val="22"/>
        <w:szCs w:val="22"/>
      </w:rPr>
    </w:lvl>
    <w:lvl w:ilvl="7">
      <w:start w:val="1"/>
      <w:numFmt w:val="bullet"/>
      <w:lvlText w:val=""/>
      <w:lvlJc w:val="left"/>
      <w:pPr>
        <w:tabs>
          <w:tab w:val="num" w:pos="3240"/>
        </w:tabs>
        <w:ind w:left="3240" w:hanging="360"/>
      </w:pPr>
      <w:rPr>
        <w:rFonts w:ascii="Symbol" w:hAnsi="Symbol" w:cs="Courier New" w:hint="default"/>
        <w:sz w:val="22"/>
        <w:szCs w:val="22"/>
      </w:rPr>
    </w:lvl>
    <w:lvl w:ilvl="8">
      <w:start w:val="1"/>
      <w:numFmt w:val="bullet"/>
      <w:lvlText w:val=""/>
      <w:lvlJc w:val="left"/>
      <w:pPr>
        <w:tabs>
          <w:tab w:val="num" w:pos="3600"/>
        </w:tabs>
        <w:ind w:left="3600" w:hanging="360"/>
      </w:pPr>
      <w:rPr>
        <w:rFonts w:ascii="Symbol" w:hAnsi="Symbol" w:cs="Courier New" w:hint="default"/>
        <w:sz w:val="22"/>
        <w:szCs w:val="22"/>
      </w:rPr>
    </w:lvl>
  </w:abstractNum>
  <w:abstractNum w:abstractNumId="4"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Symbol" w:hint="default"/>
        <w:lang w:val="sl-SI"/>
      </w:rPr>
    </w:lvl>
    <w:lvl w:ilvl="1">
      <w:start w:val="1"/>
      <w:numFmt w:val="bullet"/>
      <w:lvlText w:val=""/>
      <w:lvlJc w:val="left"/>
      <w:pPr>
        <w:tabs>
          <w:tab w:val="num" w:pos="1080"/>
        </w:tabs>
        <w:ind w:left="1080" w:hanging="360"/>
      </w:pPr>
      <w:rPr>
        <w:rFonts w:ascii="Symbol" w:hAnsi="Symbol" w:cs="Symbol" w:hint="default"/>
        <w:lang w:val="sl-SI"/>
      </w:rPr>
    </w:lvl>
    <w:lvl w:ilvl="2">
      <w:start w:val="1"/>
      <w:numFmt w:val="bullet"/>
      <w:lvlText w:val=""/>
      <w:lvlJc w:val="left"/>
      <w:pPr>
        <w:tabs>
          <w:tab w:val="num" w:pos="1440"/>
        </w:tabs>
        <w:ind w:left="1440" w:hanging="360"/>
      </w:pPr>
      <w:rPr>
        <w:rFonts w:ascii="Symbol" w:hAnsi="Symbol" w:cs="Symbol" w:hint="default"/>
        <w:lang w:val="sl-SI"/>
      </w:rPr>
    </w:lvl>
    <w:lvl w:ilvl="3">
      <w:start w:val="1"/>
      <w:numFmt w:val="bullet"/>
      <w:lvlText w:val=""/>
      <w:lvlJc w:val="left"/>
      <w:pPr>
        <w:tabs>
          <w:tab w:val="num" w:pos="1800"/>
        </w:tabs>
        <w:ind w:left="1800" w:hanging="360"/>
      </w:pPr>
      <w:rPr>
        <w:rFonts w:ascii="Symbol" w:hAnsi="Symbol" w:cs="Symbol" w:hint="default"/>
        <w:lang w:val="sl-SI"/>
      </w:rPr>
    </w:lvl>
    <w:lvl w:ilvl="4">
      <w:start w:val="1"/>
      <w:numFmt w:val="bullet"/>
      <w:lvlText w:val=""/>
      <w:lvlJc w:val="left"/>
      <w:pPr>
        <w:tabs>
          <w:tab w:val="num" w:pos="2160"/>
        </w:tabs>
        <w:ind w:left="2160" w:hanging="360"/>
      </w:pPr>
      <w:rPr>
        <w:rFonts w:ascii="Symbol" w:hAnsi="Symbol" w:cs="Symbol" w:hint="default"/>
        <w:lang w:val="sl-SI"/>
      </w:rPr>
    </w:lvl>
    <w:lvl w:ilvl="5">
      <w:start w:val="1"/>
      <w:numFmt w:val="bullet"/>
      <w:lvlText w:val=""/>
      <w:lvlJc w:val="left"/>
      <w:pPr>
        <w:tabs>
          <w:tab w:val="num" w:pos="2520"/>
        </w:tabs>
        <w:ind w:left="2520" w:hanging="360"/>
      </w:pPr>
      <w:rPr>
        <w:rFonts w:ascii="Symbol" w:hAnsi="Symbol" w:cs="Symbol" w:hint="default"/>
        <w:lang w:val="sl-SI"/>
      </w:rPr>
    </w:lvl>
    <w:lvl w:ilvl="6">
      <w:start w:val="1"/>
      <w:numFmt w:val="bullet"/>
      <w:lvlText w:val=""/>
      <w:lvlJc w:val="left"/>
      <w:pPr>
        <w:tabs>
          <w:tab w:val="num" w:pos="2880"/>
        </w:tabs>
        <w:ind w:left="2880" w:hanging="360"/>
      </w:pPr>
      <w:rPr>
        <w:rFonts w:ascii="Symbol" w:hAnsi="Symbol" w:cs="Symbol" w:hint="default"/>
        <w:lang w:val="sl-SI"/>
      </w:rPr>
    </w:lvl>
    <w:lvl w:ilvl="7">
      <w:start w:val="1"/>
      <w:numFmt w:val="bullet"/>
      <w:lvlText w:val=""/>
      <w:lvlJc w:val="left"/>
      <w:pPr>
        <w:tabs>
          <w:tab w:val="num" w:pos="3240"/>
        </w:tabs>
        <w:ind w:left="3240" w:hanging="360"/>
      </w:pPr>
      <w:rPr>
        <w:rFonts w:ascii="Symbol" w:hAnsi="Symbol" w:cs="Symbol" w:hint="default"/>
        <w:lang w:val="sl-SI"/>
      </w:rPr>
    </w:lvl>
    <w:lvl w:ilvl="8">
      <w:start w:val="1"/>
      <w:numFmt w:val="bullet"/>
      <w:lvlText w:val=""/>
      <w:lvlJc w:val="left"/>
      <w:pPr>
        <w:tabs>
          <w:tab w:val="num" w:pos="3600"/>
        </w:tabs>
        <w:ind w:left="3600" w:hanging="360"/>
      </w:pPr>
      <w:rPr>
        <w:rFonts w:ascii="Symbol" w:hAnsi="Symbol" w:cs="Symbol" w:hint="default"/>
        <w:lang w:val="sl-SI"/>
      </w:rPr>
    </w:lvl>
  </w:abstractNum>
  <w:abstractNum w:abstractNumId="5" w15:restartNumberingAfterBreak="0">
    <w:nsid w:val="0000000F"/>
    <w:multiLevelType w:val="multilevel"/>
    <w:tmpl w:val="0000000F"/>
    <w:name w:val="WW8Num15"/>
    <w:lvl w:ilvl="0">
      <w:start w:val="1"/>
      <w:numFmt w:val="decimal"/>
      <w:lvlText w:val="%1."/>
      <w:lvlJc w:val="left"/>
      <w:pPr>
        <w:tabs>
          <w:tab w:val="num" w:pos="720"/>
        </w:tabs>
        <w:ind w:left="720" w:hanging="360"/>
      </w:pPr>
      <w:rPr>
        <w:lang w:val="sl-S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5760858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0374314">
    <w:abstractNumId w:val="1"/>
  </w:num>
  <w:num w:numId="3" w16cid:durableId="1440686878">
    <w:abstractNumId w:val="2"/>
  </w:num>
  <w:num w:numId="4" w16cid:durableId="1958948488">
    <w:abstractNumId w:val="0"/>
  </w:num>
  <w:num w:numId="5" w16cid:durableId="1637679460">
    <w:abstractNumId w:val="4"/>
  </w:num>
  <w:num w:numId="6" w16cid:durableId="328498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567"/>
    <w:rsid w:val="000B6297"/>
    <w:rsid w:val="003A7A2D"/>
    <w:rsid w:val="005C2C05"/>
    <w:rsid w:val="00805692"/>
    <w:rsid w:val="00B80567"/>
    <w:rsid w:val="00D73858"/>
    <w:rsid w:val="00DF1A6A"/>
    <w:rsid w:val="00F540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51D64"/>
  <w15:chartTrackingRefBased/>
  <w15:docId w15:val="{803B1BFF-7E93-4833-BAD3-39457C6AF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80567"/>
    <w:pPr>
      <w:suppressAutoHyphens/>
      <w:spacing w:after="200" w:line="276" w:lineRule="auto"/>
    </w:pPr>
    <w:rPr>
      <w:rFonts w:ascii="Calibri" w:eastAsia="SimSun" w:hAnsi="Calibri" w:cs="Calibri"/>
      <w:kern w:val="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basedOn w:val="Navaden"/>
    <w:rsid w:val="00B80567"/>
    <w:pPr>
      <w:autoSpaceDE w:val="0"/>
    </w:pPr>
    <w:rPr>
      <w:rFonts w:ascii="Arial" w:eastAsia="Arial" w:hAnsi="Arial" w:cs="Arial"/>
      <w:color w:val="000000"/>
      <w:sz w:val="24"/>
      <w:szCs w:val="24"/>
    </w:rPr>
  </w:style>
  <w:style w:type="paragraph" w:styleId="Noga">
    <w:name w:val="footer"/>
    <w:basedOn w:val="Navaden"/>
    <w:link w:val="NogaZnak"/>
    <w:uiPriority w:val="99"/>
    <w:unhideWhenUsed/>
    <w:rsid w:val="00B80567"/>
    <w:pPr>
      <w:tabs>
        <w:tab w:val="center" w:pos="4536"/>
        <w:tab w:val="right" w:pos="9072"/>
      </w:tabs>
      <w:spacing w:after="0" w:line="240" w:lineRule="auto"/>
    </w:pPr>
  </w:style>
  <w:style w:type="character" w:customStyle="1" w:styleId="NogaZnak">
    <w:name w:val="Noga Znak"/>
    <w:basedOn w:val="Privzetapisavaodstavka"/>
    <w:link w:val="Noga"/>
    <w:uiPriority w:val="99"/>
    <w:rsid w:val="00B80567"/>
    <w:rPr>
      <w:rFonts w:ascii="Calibri" w:eastAsia="SimSun" w:hAnsi="Calibri" w:cs="Calibri"/>
      <w:kern w:val="2"/>
      <w:lang w:eastAsia="ar-SA"/>
    </w:rPr>
  </w:style>
  <w:style w:type="paragraph" w:styleId="Odstavekseznama">
    <w:name w:val="List Paragraph"/>
    <w:basedOn w:val="Navaden"/>
    <w:uiPriority w:val="34"/>
    <w:qFormat/>
    <w:rsid w:val="00B80567"/>
    <w:pPr>
      <w:ind w:left="720"/>
      <w:contextualSpacing/>
    </w:pPr>
  </w:style>
  <w:style w:type="character" w:styleId="Hiperpovezava">
    <w:name w:val="Hyperlink"/>
    <w:basedOn w:val="Privzetapisavaodstavka"/>
    <w:uiPriority w:val="99"/>
    <w:unhideWhenUsed/>
    <w:rsid w:val="00B805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64" TargetMode="External"/><Relationship Id="rId13" Type="http://schemas.openxmlformats.org/officeDocument/2006/relationships/hyperlink" Target="http://www.uradni-list.si/1/objava.jsp?sop=2014-01-161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02-01-3237" TargetMode="External"/><Relationship Id="rId12" Type="http://schemas.openxmlformats.org/officeDocument/2006/relationships/hyperlink" Target="http://www.uradni-list.si/1/objava.jsp?sop=2013-01-360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2-01-2418" TargetMode="External"/><Relationship Id="rId5" Type="http://schemas.openxmlformats.org/officeDocument/2006/relationships/footnotes" Target="footnotes.xml"/><Relationship Id="rId15" Type="http://schemas.openxmlformats.org/officeDocument/2006/relationships/hyperlink" Target="mailto:suzana.konec@kobarid.si" TargetMode="External"/><Relationship Id="rId10" Type="http://schemas.openxmlformats.org/officeDocument/2006/relationships/hyperlink" Target="http://www.uradni-list.si/1/objava.jsp?sop=2008-01-2417" TargetMode="External"/><Relationship Id="rId4" Type="http://schemas.openxmlformats.org/officeDocument/2006/relationships/webSettings" Target="webSettings.xml"/><Relationship Id="rId9" Type="http://schemas.openxmlformats.org/officeDocument/2006/relationships/hyperlink" Target="http://www.uradni-list.si/1/objava.jsp?sop=2004-01-1694" TargetMode="External"/><Relationship Id="rId14" Type="http://schemas.openxmlformats.org/officeDocument/2006/relationships/hyperlink" Target="http://www.uradni-list.si/1/objava.jsp?sop=2015-01-236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3316</Words>
  <Characters>18907</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Odvetniška družba Mihelj, Barbič in partnerji</dc:creator>
  <cp:keywords/>
  <dc:description/>
  <cp:lastModifiedBy>Odvetniška družba Mihelj, Barbič in partnerji</cp:lastModifiedBy>
  <cp:revision>2</cp:revision>
  <dcterms:created xsi:type="dcterms:W3CDTF">2022-12-14T14:46:00Z</dcterms:created>
  <dcterms:modified xsi:type="dcterms:W3CDTF">2022-12-16T08:06:00Z</dcterms:modified>
</cp:coreProperties>
</file>